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A4AE5" w14:textId="77777777" w:rsidR="00322C28" w:rsidRDefault="00322C28">
      <w:pPr>
        <w:spacing w:before="54"/>
        <w:ind w:left="541" w:hanging="149"/>
        <w:jc w:val="right"/>
        <w:rPr>
          <w:rFonts w:ascii="Calibri" w:hAnsi="Calibri" w:cs="Calibri"/>
          <w:sz w:val="22"/>
          <w:szCs w:val="22"/>
        </w:rPr>
      </w:pPr>
      <w:r w:rsidRPr="00322C28">
        <w:rPr>
          <w:rFonts w:asciiTheme="minorHAnsi" w:hAnsiTheme="minorHAnsi" w:cstheme="minorHAnsi"/>
        </w:rPr>
        <w:pict w14:anchorId="7EBF4104">
          <v:group id="_x0000_s1032" style="position:absolute;left:0;text-align:left;margin-left:161.85pt;margin-top:4.55pt;width:0;height:54pt;z-index:-251659264;mso-position-horizontal-relative:page" coordorigin="3237,91" coordsize="0,1080">
            <v:shape id="_x0000_s1033" style="position:absolute;left:3237;top:91;width:0;height:1080" coordorigin="3237,91" coordsize="0,1080" path="m3237,91r,1080e" filled="f" strokecolor="#797979" strokeweight="2.25pt">
              <v:path arrowok="t"/>
            </v:shape>
            <w10:wrap anchorx="page"/>
          </v:group>
        </w:pict>
      </w:r>
      <w:r>
        <w:rPr>
          <w:rFonts w:ascii="Calibri" w:hAnsi="Calibri" w:cs="Calibri"/>
          <w:sz w:val="22"/>
          <w:szCs w:val="22"/>
        </w:rPr>
        <w:t>Connar Chung</w:t>
      </w:r>
    </w:p>
    <w:p w14:paraId="3825E6B1" w14:textId="3202FE80" w:rsidR="00A51204" w:rsidRPr="00322C28" w:rsidRDefault="00322C28">
      <w:pPr>
        <w:spacing w:before="54"/>
        <w:ind w:left="541" w:hanging="149"/>
        <w:jc w:val="right"/>
        <w:rPr>
          <w:rFonts w:asciiTheme="minorHAnsi" w:eastAsia="Arial" w:hAnsiTheme="minorHAnsi" w:cstheme="minorHAnsi"/>
          <w:sz w:val="33"/>
          <w:szCs w:val="33"/>
        </w:rPr>
      </w:pPr>
      <w:r w:rsidRPr="00322C28">
        <w:rPr>
          <w:rFonts w:asciiTheme="minorHAnsi" w:eastAsia="Arial" w:hAnsiTheme="minorHAnsi" w:cstheme="minorHAnsi"/>
          <w:b/>
          <w:spacing w:val="-6"/>
          <w:sz w:val="33"/>
          <w:szCs w:val="33"/>
        </w:rPr>
        <w:t>A</w:t>
      </w:r>
      <w:r w:rsidRPr="00322C28">
        <w:rPr>
          <w:rFonts w:asciiTheme="minorHAnsi" w:eastAsia="Arial" w:hAnsiTheme="minorHAnsi" w:cstheme="minorHAnsi"/>
          <w:b/>
          <w:sz w:val="33"/>
          <w:szCs w:val="33"/>
        </w:rPr>
        <w:t>C</w:t>
      </w:r>
      <w:r w:rsidRPr="00322C28">
        <w:rPr>
          <w:rFonts w:asciiTheme="minorHAnsi" w:eastAsia="Arial" w:hAnsiTheme="minorHAnsi" w:cstheme="minorHAnsi"/>
          <w:b/>
          <w:spacing w:val="1"/>
          <w:sz w:val="33"/>
          <w:szCs w:val="33"/>
        </w:rPr>
        <w:t>C</w:t>
      </w:r>
      <w:r w:rsidRPr="00322C28">
        <w:rPr>
          <w:rFonts w:asciiTheme="minorHAnsi" w:eastAsia="Arial" w:hAnsiTheme="minorHAnsi" w:cstheme="minorHAnsi"/>
          <w:b/>
          <w:sz w:val="33"/>
          <w:szCs w:val="33"/>
        </w:rPr>
        <w:t xml:space="preserve">OUNT </w:t>
      </w:r>
      <w:r w:rsidRPr="00322C28">
        <w:rPr>
          <w:rFonts w:asciiTheme="minorHAnsi" w:eastAsia="Arial" w:hAnsiTheme="minorHAnsi" w:cstheme="minorHAnsi"/>
          <w:b/>
          <w:spacing w:val="2"/>
          <w:sz w:val="33"/>
          <w:szCs w:val="33"/>
        </w:rPr>
        <w:t>M</w:t>
      </w:r>
      <w:r w:rsidRPr="00322C28">
        <w:rPr>
          <w:rFonts w:asciiTheme="minorHAnsi" w:eastAsia="Arial" w:hAnsiTheme="minorHAnsi" w:cstheme="minorHAnsi"/>
          <w:b/>
          <w:spacing w:val="-9"/>
          <w:sz w:val="33"/>
          <w:szCs w:val="33"/>
        </w:rPr>
        <w:t>A</w:t>
      </w:r>
      <w:r w:rsidRPr="00322C28">
        <w:rPr>
          <w:rFonts w:asciiTheme="minorHAnsi" w:eastAsia="Arial" w:hAnsiTheme="minorHAnsi" w:cstheme="minorHAnsi"/>
          <w:b/>
          <w:spacing w:val="5"/>
          <w:sz w:val="33"/>
          <w:szCs w:val="33"/>
        </w:rPr>
        <w:t>N</w:t>
      </w:r>
      <w:r w:rsidRPr="00322C28">
        <w:rPr>
          <w:rFonts w:asciiTheme="minorHAnsi" w:eastAsia="Arial" w:hAnsiTheme="minorHAnsi" w:cstheme="minorHAnsi"/>
          <w:b/>
          <w:spacing w:val="-6"/>
          <w:sz w:val="33"/>
          <w:szCs w:val="33"/>
        </w:rPr>
        <w:t>A</w:t>
      </w:r>
      <w:r w:rsidRPr="00322C28">
        <w:rPr>
          <w:rFonts w:asciiTheme="minorHAnsi" w:eastAsia="Arial" w:hAnsiTheme="minorHAnsi" w:cstheme="minorHAnsi"/>
          <w:b/>
          <w:sz w:val="33"/>
          <w:szCs w:val="33"/>
        </w:rPr>
        <w:t>GER</w:t>
      </w:r>
    </w:p>
    <w:p w14:paraId="210FF376" w14:textId="77777777" w:rsidR="00A51204" w:rsidRPr="00322C28" w:rsidRDefault="00322C28">
      <w:pPr>
        <w:spacing w:before="6" w:line="160" w:lineRule="exact"/>
        <w:rPr>
          <w:rFonts w:asciiTheme="minorHAnsi" w:hAnsiTheme="minorHAnsi" w:cstheme="minorHAnsi"/>
          <w:sz w:val="17"/>
          <w:szCs w:val="17"/>
        </w:rPr>
      </w:pPr>
      <w:r w:rsidRPr="00322C28">
        <w:rPr>
          <w:rFonts w:asciiTheme="minorHAnsi" w:hAnsiTheme="minorHAnsi" w:cstheme="minorHAnsi"/>
        </w:rPr>
        <w:br w:type="column"/>
      </w:r>
    </w:p>
    <w:p w14:paraId="7BFBC391" w14:textId="77777777" w:rsidR="00A51204" w:rsidRPr="00322C28" w:rsidRDefault="00322C28">
      <w:pPr>
        <w:ind w:right="2208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2"/>
        </w:rPr>
        <w:t>a</w:t>
      </w:r>
      <w:r w:rsidRPr="00322C28">
        <w:rPr>
          <w:rFonts w:asciiTheme="minorHAnsi" w:eastAsia="Arial" w:hAnsiTheme="minorHAnsi" w:cstheme="minorHAnsi"/>
          <w:spacing w:val="-4"/>
        </w:rPr>
        <w:t>y</w:t>
      </w:r>
      <w:r w:rsidRPr="00322C28">
        <w:rPr>
          <w:rFonts w:asciiTheme="minorHAnsi" w:eastAsia="Arial" w:hAnsiTheme="minorHAnsi" w:cstheme="minorHAnsi"/>
          <w:spacing w:val="1"/>
        </w:rPr>
        <w:t>j</w:t>
      </w:r>
      <w:r w:rsidRPr="00322C28">
        <w:rPr>
          <w:rFonts w:asciiTheme="minorHAnsi" w:eastAsia="Arial" w:hAnsiTheme="minorHAnsi" w:cstheme="minorHAnsi"/>
        </w:rPr>
        <w:t>ob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</w:rPr>
        <w:t>L</w:t>
      </w:r>
      <w:r w:rsidRPr="00322C28">
        <w:rPr>
          <w:rFonts w:asciiTheme="minorHAnsi" w:eastAsia="Arial" w:hAnsiTheme="minorHAnsi" w:cstheme="minorHAnsi"/>
          <w:spacing w:val="-1"/>
        </w:rPr>
        <w:t>t</w:t>
      </w:r>
      <w:r w:rsidRPr="00322C28">
        <w:rPr>
          <w:rFonts w:asciiTheme="minorHAnsi" w:eastAsia="Arial" w:hAnsiTheme="minorHAnsi" w:cstheme="minorHAnsi"/>
          <w:spacing w:val="2"/>
        </w:rPr>
        <w:t>d</w:t>
      </w:r>
      <w:r w:rsidRPr="00322C28">
        <w:rPr>
          <w:rFonts w:asciiTheme="minorHAnsi" w:eastAsia="Arial" w:hAnsiTheme="minorHAnsi" w:cstheme="minorHAnsi"/>
        </w:rPr>
        <w:t>,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1</w:t>
      </w:r>
      <w:r w:rsidRPr="00322C28">
        <w:rPr>
          <w:rFonts w:asciiTheme="minorHAnsi" w:eastAsia="Arial" w:hAnsiTheme="minorHAnsi" w:cstheme="minorHAnsi"/>
          <w:spacing w:val="1"/>
        </w:rPr>
        <w:t>2</w:t>
      </w:r>
      <w:r w:rsidRPr="00322C28">
        <w:rPr>
          <w:rFonts w:asciiTheme="minorHAnsi" w:eastAsia="Arial" w:hAnsiTheme="minorHAnsi" w:cstheme="minorHAnsi"/>
        </w:rPr>
        <w:t>0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V</w:t>
      </w:r>
      <w:r w:rsidRPr="00322C28">
        <w:rPr>
          <w:rFonts w:asciiTheme="minorHAnsi" w:eastAsia="Arial" w:hAnsiTheme="minorHAnsi" w:cstheme="minorHAnsi"/>
          <w:spacing w:val="-4"/>
        </w:rPr>
        <w:t>y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S</w:t>
      </w:r>
      <w:r w:rsidRPr="00322C28">
        <w:rPr>
          <w:rFonts w:asciiTheme="minorHAnsi" w:eastAsia="Arial" w:hAnsiTheme="minorHAnsi" w:cstheme="minorHAnsi"/>
        </w:rPr>
        <w:t>tr</w:t>
      </w:r>
      <w:r w:rsidRPr="00322C28">
        <w:rPr>
          <w:rFonts w:asciiTheme="minorHAnsi" w:eastAsia="Arial" w:hAnsiTheme="minorHAnsi" w:cstheme="minorHAnsi"/>
          <w:spacing w:val="2"/>
        </w:rPr>
        <w:t>eet</w:t>
      </w:r>
      <w:r w:rsidRPr="00322C28">
        <w:rPr>
          <w:rFonts w:asciiTheme="minorHAnsi" w:eastAsia="Arial" w:hAnsiTheme="minorHAnsi" w:cstheme="minorHAnsi"/>
        </w:rPr>
        <w:t>,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B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1"/>
        </w:rPr>
        <w:t>g</w:t>
      </w:r>
      <w:r w:rsidRPr="00322C28">
        <w:rPr>
          <w:rFonts w:asciiTheme="minorHAnsi" w:eastAsia="Arial" w:hAnsiTheme="minorHAnsi" w:cstheme="minorHAnsi"/>
        </w:rPr>
        <w:t>h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6"/>
        </w:rPr>
        <w:t>m</w:t>
      </w:r>
      <w:r w:rsidRPr="00322C28">
        <w:rPr>
          <w:rFonts w:asciiTheme="minorHAnsi" w:eastAsia="Arial" w:hAnsiTheme="minorHAnsi" w:cstheme="minorHAnsi"/>
        </w:rPr>
        <w:t>,</w:t>
      </w:r>
      <w:r w:rsidRPr="00322C28">
        <w:rPr>
          <w:rFonts w:asciiTheme="minorHAnsi" w:eastAsia="Arial" w:hAnsiTheme="minorHAnsi" w:cstheme="minorHAnsi"/>
          <w:spacing w:val="-11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B</w:t>
      </w:r>
      <w:r w:rsidRPr="00322C28">
        <w:rPr>
          <w:rFonts w:asciiTheme="minorHAnsi" w:eastAsia="Arial" w:hAnsiTheme="minorHAnsi" w:cstheme="minorHAnsi"/>
        </w:rPr>
        <w:t>18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</w:rPr>
        <w:t>6NF,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U</w:t>
      </w:r>
      <w:r w:rsidRPr="00322C28">
        <w:rPr>
          <w:rFonts w:asciiTheme="minorHAnsi" w:eastAsia="Arial" w:hAnsiTheme="minorHAnsi" w:cstheme="minorHAnsi"/>
        </w:rPr>
        <w:t xml:space="preserve">K </w:t>
      </w:r>
      <w:r w:rsidRPr="00322C28">
        <w:rPr>
          <w:rFonts w:asciiTheme="minorHAnsi" w:eastAsia="Arial" w:hAnsiTheme="minorHAnsi" w:cstheme="minorHAnsi"/>
          <w:spacing w:val="3"/>
        </w:rPr>
        <w:t>T</w:t>
      </w:r>
      <w:r w:rsidRPr="00322C28">
        <w:rPr>
          <w:rFonts w:asciiTheme="minorHAnsi" w:eastAsia="Arial" w:hAnsiTheme="minorHAnsi" w:cstheme="minorHAnsi"/>
        </w:rPr>
        <w:t>: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00</w:t>
      </w:r>
      <w:r w:rsidRPr="00322C28">
        <w:rPr>
          <w:rFonts w:asciiTheme="minorHAnsi" w:eastAsia="Arial" w:hAnsiTheme="minorHAnsi" w:cstheme="minorHAnsi"/>
          <w:spacing w:val="-1"/>
        </w:rPr>
        <w:t>4</w:t>
      </w:r>
      <w:r w:rsidRPr="00322C28">
        <w:rPr>
          <w:rFonts w:asciiTheme="minorHAnsi" w:eastAsia="Arial" w:hAnsiTheme="minorHAnsi" w:cstheme="minorHAnsi"/>
        </w:rPr>
        <w:t>4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1</w:t>
      </w:r>
      <w:r w:rsidRPr="00322C28">
        <w:rPr>
          <w:rFonts w:asciiTheme="minorHAnsi" w:eastAsia="Arial" w:hAnsiTheme="minorHAnsi" w:cstheme="minorHAnsi"/>
          <w:spacing w:val="2"/>
        </w:rPr>
        <w:t>2</w:t>
      </w:r>
      <w:r w:rsidRPr="00322C28">
        <w:rPr>
          <w:rFonts w:asciiTheme="minorHAnsi" w:eastAsia="Arial" w:hAnsiTheme="minorHAnsi" w:cstheme="minorHAnsi"/>
        </w:rPr>
        <w:t>1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6</w:t>
      </w:r>
      <w:r w:rsidRPr="00322C28">
        <w:rPr>
          <w:rFonts w:asciiTheme="minorHAnsi" w:eastAsia="Arial" w:hAnsiTheme="minorHAnsi" w:cstheme="minorHAnsi"/>
        </w:rPr>
        <w:t>38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0</w:t>
      </w:r>
      <w:r w:rsidRPr="00322C28">
        <w:rPr>
          <w:rFonts w:asciiTheme="minorHAnsi" w:eastAsia="Arial" w:hAnsiTheme="minorHAnsi" w:cstheme="minorHAnsi"/>
          <w:spacing w:val="-1"/>
        </w:rPr>
        <w:t>0</w:t>
      </w:r>
      <w:r w:rsidRPr="00322C28">
        <w:rPr>
          <w:rFonts w:asciiTheme="minorHAnsi" w:eastAsia="Arial" w:hAnsiTheme="minorHAnsi" w:cstheme="minorHAnsi"/>
          <w:spacing w:val="2"/>
        </w:rPr>
        <w:t>2</w:t>
      </w:r>
      <w:r w:rsidRPr="00322C28">
        <w:rPr>
          <w:rFonts w:asciiTheme="minorHAnsi" w:eastAsia="Arial" w:hAnsiTheme="minorHAnsi" w:cstheme="minorHAnsi"/>
        </w:rPr>
        <w:t>6</w:t>
      </w:r>
    </w:p>
    <w:p w14:paraId="048A7961" w14:textId="24CDE3CC" w:rsidR="00A51204" w:rsidRPr="00322C28" w:rsidRDefault="00322C28">
      <w:pPr>
        <w:spacing w:line="220" w:lineRule="exact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</w:rPr>
        <w:t>: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hyperlink r:id="rId5" w:history="1">
        <w:r w:rsidRPr="00D30DE1">
          <w:rPr>
            <w:rStyle w:val="Hyperlink"/>
            <w:rFonts w:asciiTheme="minorHAnsi" w:eastAsia="Arial" w:hAnsiTheme="minorHAnsi" w:cstheme="minorHAnsi"/>
            <w:spacing w:val="1"/>
          </w:rPr>
          <w:t>connar@gmail.com</w:t>
        </w:r>
      </w:hyperlink>
    </w:p>
    <w:p w14:paraId="4F5F40B3" w14:textId="5C046114" w:rsidR="00A51204" w:rsidRPr="00322C28" w:rsidRDefault="00A51204">
      <w:pPr>
        <w:spacing w:before="1"/>
        <w:rPr>
          <w:rFonts w:asciiTheme="minorHAnsi" w:eastAsia="Arial" w:hAnsiTheme="minorHAnsi" w:cstheme="minorHAnsi"/>
        </w:rPr>
        <w:sectPr w:rsidR="00A51204" w:rsidRPr="00322C28">
          <w:pgSz w:w="11920" w:h="16840"/>
          <w:pgMar w:top="880" w:right="1200" w:bottom="280" w:left="840" w:header="720" w:footer="720" w:gutter="0"/>
          <w:cols w:num="2" w:space="720" w:equalWidth="0">
            <w:col w:w="2304" w:space="360"/>
            <w:col w:w="7216"/>
          </w:cols>
        </w:sectPr>
      </w:pPr>
    </w:p>
    <w:p w14:paraId="1441F14A" w14:textId="74F7E981" w:rsidR="00A51204" w:rsidRPr="00322C28" w:rsidRDefault="00A51204">
      <w:pPr>
        <w:spacing w:before="17" w:line="200" w:lineRule="exact"/>
        <w:rPr>
          <w:rFonts w:asciiTheme="minorHAnsi" w:hAnsiTheme="minorHAnsi" w:cstheme="minorHAnsi"/>
        </w:rPr>
      </w:pPr>
    </w:p>
    <w:p w14:paraId="40D26AB1" w14:textId="09A8DC49" w:rsidR="00A51204" w:rsidRPr="00322C28" w:rsidRDefault="00322C28">
      <w:pPr>
        <w:spacing w:before="36"/>
        <w:ind w:left="2525" w:right="239" w:hanging="2415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  <w:b/>
          <w:spacing w:val="-1"/>
        </w:rPr>
        <w:t>PE</w:t>
      </w:r>
      <w:r w:rsidRPr="00322C28">
        <w:rPr>
          <w:rFonts w:asciiTheme="minorHAnsi" w:eastAsia="Arial" w:hAnsiTheme="minorHAnsi" w:cstheme="minorHAnsi"/>
          <w:b/>
          <w:spacing w:val="2"/>
        </w:rPr>
        <w:t>R</w:t>
      </w:r>
      <w:r w:rsidRPr="00322C28">
        <w:rPr>
          <w:rFonts w:asciiTheme="minorHAnsi" w:eastAsia="Arial" w:hAnsiTheme="minorHAnsi" w:cstheme="minorHAnsi"/>
          <w:b/>
          <w:spacing w:val="-1"/>
        </w:rPr>
        <w:t>S</w:t>
      </w:r>
      <w:r w:rsidRPr="00322C28">
        <w:rPr>
          <w:rFonts w:asciiTheme="minorHAnsi" w:eastAsia="Arial" w:hAnsiTheme="minorHAnsi" w:cstheme="minorHAnsi"/>
          <w:b/>
          <w:spacing w:val="1"/>
        </w:rPr>
        <w:t>O</w:t>
      </w:r>
      <w:r w:rsidRPr="00322C28">
        <w:rPr>
          <w:rFonts w:asciiTheme="minorHAnsi" w:eastAsia="Arial" w:hAnsiTheme="minorHAnsi" w:cstheme="minorHAnsi"/>
          <w:b/>
          <w:spacing w:val="5"/>
        </w:rPr>
        <w:t>N</w:t>
      </w:r>
      <w:r w:rsidRPr="00322C28">
        <w:rPr>
          <w:rFonts w:asciiTheme="minorHAnsi" w:eastAsia="Arial" w:hAnsiTheme="minorHAnsi" w:cstheme="minorHAnsi"/>
          <w:b/>
          <w:spacing w:val="-5"/>
        </w:rPr>
        <w:t>A</w:t>
      </w:r>
      <w:r w:rsidRPr="00322C28">
        <w:rPr>
          <w:rFonts w:asciiTheme="minorHAnsi" w:eastAsia="Arial" w:hAnsiTheme="minorHAnsi" w:cstheme="minorHAnsi"/>
          <w:b/>
        </w:rPr>
        <w:t>L</w:t>
      </w:r>
      <w:r w:rsidRPr="00322C28">
        <w:rPr>
          <w:rFonts w:asciiTheme="minorHAnsi" w:eastAsia="Arial" w:hAnsiTheme="minorHAnsi" w:cstheme="minorHAnsi"/>
          <w:b/>
          <w:spacing w:val="-9"/>
        </w:rPr>
        <w:t xml:space="preserve"> </w:t>
      </w:r>
      <w:r w:rsidRPr="00322C28">
        <w:rPr>
          <w:rFonts w:asciiTheme="minorHAnsi" w:eastAsia="Arial" w:hAnsiTheme="minorHAnsi" w:cstheme="minorHAnsi"/>
          <w:b/>
          <w:spacing w:val="-1"/>
        </w:rPr>
        <w:t>S</w:t>
      </w:r>
      <w:r w:rsidRPr="00322C28">
        <w:rPr>
          <w:rFonts w:asciiTheme="minorHAnsi" w:eastAsia="Arial" w:hAnsiTheme="minorHAnsi" w:cstheme="minorHAnsi"/>
          <w:b/>
        </w:rPr>
        <w:t>U</w:t>
      </w:r>
      <w:r w:rsidRPr="00322C28">
        <w:rPr>
          <w:rFonts w:asciiTheme="minorHAnsi" w:eastAsia="Arial" w:hAnsiTheme="minorHAnsi" w:cstheme="minorHAnsi"/>
          <w:b/>
          <w:spacing w:val="2"/>
        </w:rPr>
        <w:t>M</w:t>
      </w:r>
      <w:r w:rsidRPr="00322C28">
        <w:rPr>
          <w:rFonts w:asciiTheme="minorHAnsi" w:eastAsia="Arial" w:hAnsiTheme="minorHAnsi" w:cstheme="minorHAnsi"/>
          <w:b/>
          <w:spacing w:val="7"/>
        </w:rPr>
        <w:t>M</w:t>
      </w:r>
      <w:r w:rsidRPr="00322C28">
        <w:rPr>
          <w:rFonts w:asciiTheme="minorHAnsi" w:eastAsia="Arial" w:hAnsiTheme="minorHAnsi" w:cstheme="minorHAnsi"/>
          <w:b/>
          <w:spacing w:val="-7"/>
        </w:rPr>
        <w:t>A</w:t>
      </w:r>
      <w:r w:rsidRPr="00322C28">
        <w:rPr>
          <w:rFonts w:asciiTheme="minorHAnsi" w:eastAsia="Arial" w:hAnsiTheme="minorHAnsi" w:cstheme="minorHAnsi"/>
          <w:b/>
          <w:spacing w:val="2"/>
        </w:rPr>
        <w:t>R</w:t>
      </w:r>
      <w:r w:rsidRPr="00322C28">
        <w:rPr>
          <w:rFonts w:asciiTheme="minorHAnsi" w:eastAsia="Arial" w:hAnsiTheme="minorHAnsi" w:cstheme="minorHAnsi"/>
          <w:b/>
        </w:rPr>
        <w:t xml:space="preserve">Y  </w:t>
      </w:r>
      <w:r w:rsidRPr="00322C28">
        <w:rPr>
          <w:rFonts w:asciiTheme="minorHAnsi" w:eastAsia="Arial" w:hAnsiTheme="minorHAnsi" w:cstheme="minorHAnsi"/>
          <w:b/>
          <w:spacing w:val="41"/>
        </w:rPr>
        <w:t xml:space="preserve"> </w:t>
      </w:r>
      <w:r>
        <w:rPr>
          <w:rFonts w:asciiTheme="minorHAnsi" w:eastAsia="Arial" w:hAnsiTheme="minorHAnsi" w:cstheme="minorHAnsi"/>
          <w:b/>
          <w:spacing w:val="41"/>
        </w:rPr>
        <w:tab/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h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g</w:t>
      </w:r>
      <w:r w:rsidRPr="00322C28">
        <w:rPr>
          <w:rFonts w:asciiTheme="minorHAnsi" w:eastAsia="Arial" w:hAnsiTheme="minorHAnsi" w:cstheme="minorHAnsi"/>
          <w:spacing w:val="1"/>
        </w:rPr>
        <w:t>hl</w:t>
      </w:r>
      <w:r w:rsidRPr="00322C28">
        <w:rPr>
          <w:rFonts w:asciiTheme="minorHAnsi" w:eastAsia="Arial" w:hAnsiTheme="minorHAnsi" w:cstheme="minorHAnsi"/>
        </w:rPr>
        <w:t>y</w:t>
      </w:r>
      <w:r w:rsidRPr="00322C28">
        <w:rPr>
          <w:rFonts w:asciiTheme="minorHAnsi" w:eastAsia="Arial" w:hAnsiTheme="minorHAnsi" w:cstheme="minorHAnsi"/>
          <w:spacing w:val="-9"/>
        </w:rPr>
        <w:t xml:space="preserve"> </w:t>
      </w:r>
      <w:r w:rsidRPr="00322C28">
        <w:rPr>
          <w:rFonts w:asciiTheme="minorHAnsi" w:eastAsia="Arial" w:hAnsiTheme="minorHAnsi" w:cstheme="minorHAnsi"/>
          <w:spacing w:val="3"/>
        </w:rPr>
        <w:t>s</w:t>
      </w:r>
      <w:r w:rsidRPr="00322C28">
        <w:rPr>
          <w:rFonts w:asciiTheme="minorHAnsi" w:eastAsia="Arial" w:hAnsiTheme="minorHAnsi" w:cstheme="minorHAnsi"/>
        </w:rPr>
        <w:t>u</w:t>
      </w:r>
      <w:r w:rsidRPr="00322C28">
        <w:rPr>
          <w:rFonts w:asciiTheme="minorHAnsi" w:eastAsia="Arial" w:hAnsiTheme="minorHAnsi" w:cstheme="minorHAnsi"/>
          <w:spacing w:val="1"/>
        </w:rPr>
        <w:t>cc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3"/>
        </w:rPr>
        <w:t>s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  <w:spacing w:val="2"/>
        </w:rPr>
        <w:t>f</w:t>
      </w:r>
      <w:r w:rsidRPr="00322C28">
        <w:rPr>
          <w:rFonts w:asciiTheme="minorHAnsi" w:eastAsia="Arial" w:hAnsiTheme="minorHAnsi" w:cstheme="minorHAnsi"/>
        </w:rPr>
        <w:t>ul</w:t>
      </w:r>
      <w:r w:rsidRPr="00322C28">
        <w:rPr>
          <w:rFonts w:asciiTheme="minorHAnsi" w:eastAsia="Arial" w:hAnsiTheme="minorHAnsi" w:cstheme="minorHAnsi"/>
          <w:spacing w:val="-10"/>
        </w:rPr>
        <w:t xml:space="preserve"> </w:t>
      </w:r>
      <w:r w:rsidRPr="00322C28">
        <w:rPr>
          <w:rFonts w:asciiTheme="minorHAnsi" w:eastAsia="Arial" w:hAnsiTheme="minorHAnsi" w:cstheme="minorHAnsi"/>
        </w:rPr>
        <w:t>ac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u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g</w:t>
      </w:r>
      <w:r w:rsidRPr="00322C28">
        <w:rPr>
          <w:rFonts w:asciiTheme="minorHAnsi" w:eastAsia="Arial" w:hAnsiTheme="minorHAnsi" w:cstheme="minorHAnsi"/>
        </w:rPr>
        <w:t>er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  <w:spacing w:val="-2"/>
        </w:rPr>
        <w:t>w</w:t>
      </w:r>
      <w:r w:rsidRPr="00322C28">
        <w:rPr>
          <w:rFonts w:asciiTheme="minorHAnsi" w:eastAsia="Arial" w:hAnsiTheme="minorHAnsi" w:cstheme="minorHAnsi"/>
        </w:rPr>
        <w:t>ho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</w:rPr>
        <w:t>h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 xml:space="preserve">a 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  <w:spacing w:val="2"/>
        </w:rPr>
        <w:t>o</w:t>
      </w:r>
      <w:r w:rsidRPr="00322C28">
        <w:rPr>
          <w:rFonts w:asciiTheme="minorHAnsi" w:eastAsia="Arial" w:hAnsiTheme="minorHAnsi" w:cstheme="minorHAnsi"/>
        </w:rPr>
        <w:t>ng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2"/>
        </w:rPr>
        <w:t>c</w:t>
      </w:r>
      <w:r w:rsidRPr="00322C28">
        <w:rPr>
          <w:rFonts w:asciiTheme="minorHAnsi" w:eastAsia="Arial" w:hAnsiTheme="minorHAnsi" w:cstheme="minorHAnsi"/>
        </w:rPr>
        <w:t>k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</w:rPr>
        <w:t>re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ord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of ex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</w:rPr>
        <w:t xml:space="preserve">g 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2"/>
        </w:rPr>
        <w:t>v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n</w:t>
      </w:r>
      <w:r w:rsidRPr="00322C28">
        <w:rPr>
          <w:rFonts w:asciiTheme="minorHAnsi" w:eastAsia="Arial" w:hAnsiTheme="minorHAnsi" w:cstheme="minorHAnsi"/>
        </w:rPr>
        <w:t>ue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g</w:t>
      </w:r>
      <w:r w:rsidRPr="00322C28">
        <w:rPr>
          <w:rFonts w:asciiTheme="minorHAnsi" w:eastAsia="Arial" w:hAnsiTheme="minorHAnsi" w:cstheme="minorHAnsi"/>
          <w:spacing w:val="-1"/>
        </w:rPr>
        <w:t>o</w:t>
      </w:r>
      <w:r w:rsidRPr="00322C28">
        <w:rPr>
          <w:rFonts w:asciiTheme="minorHAnsi" w:eastAsia="Arial" w:hAnsiTheme="minorHAnsi" w:cstheme="minorHAnsi"/>
          <w:spacing w:val="2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n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h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ng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arget</w:t>
      </w:r>
      <w:r w:rsidRPr="00322C28">
        <w:rPr>
          <w:rFonts w:asciiTheme="minorHAnsi" w:eastAsia="Arial" w:hAnsiTheme="minorHAnsi" w:cstheme="minorHAnsi"/>
          <w:spacing w:val="2"/>
        </w:rPr>
        <w:t>s</w:t>
      </w:r>
      <w:r w:rsidRPr="00322C28">
        <w:rPr>
          <w:rFonts w:asciiTheme="minorHAnsi" w:eastAsia="Arial" w:hAnsiTheme="minorHAnsi" w:cstheme="minorHAnsi"/>
        </w:rPr>
        <w:t>.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B</w:t>
      </w:r>
      <w:r w:rsidRPr="00322C28">
        <w:rPr>
          <w:rFonts w:asciiTheme="minorHAnsi" w:eastAsia="Arial" w:hAnsiTheme="minorHAnsi" w:cstheme="minorHAnsi"/>
        </w:rPr>
        <w:t>y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ur</w:t>
      </w:r>
      <w:r w:rsidRPr="00322C28">
        <w:rPr>
          <w:rFonts w:asciiTheme="minorHAnsi" w:eastAsia="Arial" w:hAnsiTheme="minorHAnsi" w:cstheme="minorHAnsi"/>
          <w:spacing w:val="2"/>
        </w:rPr>
        <w:t>i</w:t>
      </w:r>
      <w:r w:rsidRPr="00322C28">
        <w:rPr>
          <w:rFonts w:asciiTheme="minorHAnsi" w:eastAsia="Arial" w:hAnsiTheme="minorHAnsi" w:cstheme="minorHAnsi"/>
        </w:rPr>
        <w:t>ng</w:t>
      </w:r>
      <w:r w:rsidRPr="00322C28">
        <w:rPr>
          <w:rFonts w:asciiTheme="minorHAnsi" w:eastAsia="Arial" w:hAnsiTheme="minorHAnsi" w:cstheme="minorHAnsi"/>
          <w:spacing w:val="-9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h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</w:rPr>
        <w:t>l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</w:rPr>
        <w:t>tra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o</w:t>
      </w:r>
      <w:r w:rsidRPr="00322C28">
        <w:rPr>
          <w:rFonts w:asciiTheme="minorHAnsi" w:eastAsia="Arial" w:hAnsiTheme="minorHAnsi" w:cstheme="minorHAnsi"/>
        </w:rPr>
        <w:t>ns</w:t>
      </w:r>
      <w:r w:rsidRPr="00322C28">
        <w:rPr>
          <w:rFonts w:asciiTheme="minorHAnsi" w:eastAsia="Arial" w:hAnsiTheme="minorHAnsi" w:cstheme="minorHAnsi"/>
          <w:spacing w:val="-10"/>
        </w:rPr>
        <w:t xml:space="preserve"> </w:t>
      </w:r>
      <w:r w:rsidRPr="00322C28">
        <w:rPr>
          <w:rFonts w:asciiTheme="minorHAnsi" w:eastAsia="Arial" w:hAnsiTheme="minorHAnsi" w:cstheme="minorHAnsi"/>
        </w:rPr>
        <w:t>are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3"/>
        </w:rPr>
        <w:t>r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2"/>
        </w:rPr>
        <w:t>f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ta</w:t>
      </w:r>
      <w:r w:rsidRPr="00322C28">
        <w:rPr>
          <w:rFonts w:asciiTheme="minorHAnsi" w:eastAsia="Arial" w:hAnsiTheme="minorHAnsi" w:cstheme="minorHAnsi"/>
          <w:spacing w:val="1"/>
        </w:rPr>
        <w:t>b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e a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h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Gr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P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2"/>
        </w:rPr>
        <w:t>f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argets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</w:rPr>
        <w:t>re</w:t>
      </w:r>
      <w:r w:rsidRPr="00322C28">
        <w:rPr>
          <w:rFonts w:asciiTheme="minorHAnsi" w:eastAsia="Arial" w:hAnsiTheme="minorHAnsi" w:cstheme="minorHAnsi"/>
          <w:spacing w:val="1"/>
        </w:rPr>
        <w:t>q</w:t>
      </w:r>
      <w:r w:rsidRPr="00322C28">
        <w:rPr>
          <w:rFonts w:asciiTheme="minorHAnsi" w:eastAsia="Arial" w:hAnsiTheme="minorHAnsi" w:cstheme="minorHAnsi"/>
        </w:rPr>
        <w:t>u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  <w:spacing w:val="2"/>
        </w:rPr>
        <w:t>e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4"/>
        </w:rPr>
        <w:t>b</w:t>
      </w:r>
      <w:r w:rsidRPr="00322C28">
        <w:rPr>
          <w:rFonts w:asciiTheme="minorHAnsi" w:eastAsia="Arial" w:hAnsiTheme="minorHAnsi" w:cstheme="minorHAnsi"/>
        </w:rPr>
        <w:t>y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1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  <w:spacing w:val="-4"/>
        </w:rPr>
        <w:t>y</w:t>
      </w:r>
      <w:r w:rsidRPr="00322C28">
        <w:rPr>
          <w:rFonts w:asciiTheme="minorHAnsi" w:eastAsia="Arial" w:hAnsiTheme="minorHAnsi" w:cstheme="minorHAnsi"/>
        </w:rPr>
        <w:t>,</w:t>
      </w:r>
      <w:r w:rsidRPr="00322C28">
        <w:rPr>
          <w:rFonts w:asciiTheme="minorHAnsi" w:eastAsia="Arial" w:hAnsiTheme="minorHAnsi" w:cstheme="minorHAnsi"/>
          <w:spacing w:val="-9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J</w:t>
      </w:r>
      <w:r w:rsidRPr="00322C28">
        <w:rPr>
          <w:rFonts w:asciiTheme="minorHAnsi" w:eastAsia="Arial" w:hAnsiTheme="minorHAnsi" w:cstheme="minorHAnsi"/>
          <w:spacing w:val="2"/>
        </w:rPr>
        <w:t>a</w:t>
      </w:r>
      <w:r w:rsidRPr="00322C28">
        <w:rPr>
          <w:rFonts w:asciiTheme="minorHAnsi" w:eastAsia="Arial" w:hAnsiTheme="minorHAnsi" w:cstheme="minorHAnsi"/>
        </w:rPr>
        <w:t>ne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s a</w:t>
      </w:r>
      <w:r w:rsidRPr="00322C28">
        <w:rPr>
          <w:rFonts w:asciiTheme="minorHAnsi" w:eastAsia="Arial" w:hAnsiTheme="minorHAnsi" w:cstheme="minorHAnsi"/>
          <w:spacing w:val="1"/>
        </w:rPr>
        <w:t>b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t</w:t>
      </w:r>
      <w:r w:rsidRPr="00322C28">
        <w:rPr>
          <w:rFonts w:asciiTheme="minorHAnsi" w:eastAsia="Arial" w:hAnsiTheme="minorHAnsi" w:cstheme="minorHAnsi"/>
        </w:rPr>
        <w:t xml:space="preserve">o 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  <w:spacing w:val="-3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x</w:t>
      </w:r>
      <w:r w:rsidRPr="00322C28">
        <w:rPr>
          <w:rFonts w:asciiTheme="minorHAnsi" w:eastAsia="Arial" w:hAnsiTheme="minorHAnsi" w:cstheme="minorHAnsi"/>
          <w:spacing w:val="-3"/>
        </w:rPr>
        <w:t>i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i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9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gr</w:t>
      </w:r>
      <w:r w:rsidRPr="00322C28">
        <w:rPr>
          <w:rFonts w:asciiTheme="minorHAnsi" w:eastAsia="Arial" w:hAnsiTheme="minorHAnsi" w:cstheme="minorHAnsi"/>
          <w:spacing w:val="2"/>
        </w:rPr>
        <w:t>o</w:t>
      </w:r>
      <w:r w:rsidRPr="00322C28">
        <w:rPr>
          <w:rFonts w:asciiTheme="minorHAnsi" w:eastAsia="Arial" w:hAnsiTheme="minorHAnsi" w:cstheme="minorHAnsi"/>
          <w:spacing w:val="-2"/>
        </w:rPr>
        <w:t>w</w:t>
      </w:r>
      <w:r w:rsidRPr="00322C28">
        <w:rPr>
          <w:rFonts w:asciiTheme="minorHAnsi" w:eastAsia="Arial" w:hAnsiTheme="minorHAnsi" w:cstheme="minorHAnsi"/>
        </w:rPr>
        <w:t>th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fo</w:t>
      </w:r>
      <w:r w:rsidRPr="00322C28">
        <w:rPr>
          <w:rFonts w:asciiTheme="minorHAnsi" w:eastAsia="Arial" w:hAnsiTheme="minorHAnsi" w:cstheme="minorHAnsi"/>
        </w:rPr>
        <w:t>r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n</w:t>
      </w:r>
      <w:r w:rsidRPr="00322C28">
        <w:rPr>
          <w:rFonts w:asciiTheme="minorHAnsi" w:eastAsia="Arial" w:hAnsiTheme="minorHAnsi" w:cstheme="minorHAnsi"/>
        </w:rPr>
        <w:t>y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  <w:spacing w:val="2"/>
        </w:rPr>
        <w:t>o</w:t>
      </w:r>
      <w:r w:rsidRPr="00322C28">
        <w:rPr>
          <w:rFonts w:asciiTheme="minorHAnsi" w:eastAsia="Arial" w:hAnsiTheme="minorHAnsi" w:cstheme="minorHAnsi"/>
          <w:spacing w:val="-4"/>
        </w:rPr>
        <w:t>y</w:t>
      </w:r>
      <w:r w:rsidRPr="00322C28">
        <w:rPr>
          <w:rFonts w:asciiTheme="minorHAnsi" w:eastAsia="Arial" w:hAnsiTheme="minorHAnsi" w:cstheme="minorHAnsi"/>
        </w:rPr>
        <w:t>er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  <w:spacing w:val="2"/>
        </w:rPr>
        <w:t>h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  <w:spacing w:val="-2"/>
        </w:rPr>
        <w:t>w</w:t>
      </w:r>
      <w:r w:rsidRPr="00322C28">
        <w:rPr>
          <w:rFonts w:asciiTheme="minorHAnsi" w:eastAsia="Arial" w:hAnsiTheme="minorHAnsi" w:cstheme="minorHAnsi"/>
        </w:rPr>
        <w:t>or</w:t>
      </w:r>
      <w:r w:rsidRPr="00322C28">
        <w:rPr>
          <w:rFonts w:asciiTheme="minorHAnsi" w:eastAsia="Arial" w:hAnsiTheme="minorHAnsi" w:cstheme="minorHAnsi"/>
          <w:spacing w:val="4"/>
        </w:rPr>
        <w:t>k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</w:rPr>
        <w:t>f</w:t>
      </w:r>
      <w:r w:rsidRPr="00322C28">
        <w:rPr>
          <w:rFonts w:asciiTheme="minorHAnsi" w:eastAsia="Arial" w:hAnsiTheme="minorHAnsi" w:cstheme="minorHAnsi"/>
          <w:spacing w:val="-1"/>
        </w:rPr>
        <w:t>o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</w:rPr>
        <w:t>.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S</w:t>
      </w:r>
      <w:r w:rsidRPr="00322C28">
        <w:rPr>
          <w:rFonts w:asciiTheme="minorHAnsi" w:eastAsia="Arial" w:hAnsiTheme="minorHAnsi" w:cstheme="minorHAnsi"/>
          <w:spacing w:val="2"/>
        </w:rPr>
        <w:t>h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p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1"/>
        </w:rPr>
        <w:t>ss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ss</w:t>
      </w:r>
      <w:r w:rsidRPr="00322C28">
        <w:rPr>
          <w:rFonts w:asciiTheme="minorHAnsi" w:eastAsia="Arial" w:hAnsiTheme="minorHAnsi" w:cstheme="minorHAnsi"/>
        </w:rPr>
        <w:t>es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</w:rPr>
        <w:t xml:space="preserve">a </w:t>
      </w:r>
      <w:r w:rsidRPr="00322C28">
        <w:rPr>
          <w:rFonts w:asciiTheme="minorHAnsi" w:eastAsia="Arial" w:hAnsiTheme="minorHAnsi" w:cstheme="minorHAnsi"/>
          <w:spacing w:val="1"/>
        </w:rPr>
        <w:t>cr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1"/>
        </w:rPr>
        <w:t>v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1"/>
        </w:rPr>
        <w:t>d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et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a</w:t>
      </w:r>
      <w:r w:rsidRPr="00322C28">
        <w:rPr>
          <w:rFonts w:asciiTheme="minorHAnsi" w:eastAsia="Arial" w:hAnsiTheme="minorHAnsi" w:cstheme="minorHAnsi"/>
        </w:rPr>
        <w:t>nd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a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a</w:t>
      </w:r>
      <w:r w:rsidRPr="00322C28">
        <w:rPr>
          <w:rFonts w:asciiTheme="minorHAnsi" w:eastAsia="Arial" w:hAnsiTheme="minorHAnsi" w:cstheme="minorHAnsi"/>
        </w:rPr>
        <w:t>b</w:t>
      </w:r>
      <w:r w:rsidRPr="00322C28">
        <w:rPr>
          <w:rFonts w:asciiTheme="minorHAnsi" w:eastAsia="Arial" w:hAnsiTheme="minorHAnsi" w:cstheme="minorHAnsi"/>
          <w:spacing w:val="1"/>
        </w:rPr>
        <w:t>i</w:t>
      </w:r>
      <w:r w:rsidRPr="00322C28">
        <w:rPr>
          <w:rFonts w:asciiTheme="minorHAnsi" w:eastAsia="Arial" w:hAnsiTheme="minorHAnsi" w:cstheme="minorHAnsi"/>
          <w:spacing w:val="-1"/>
        </w:rPr>
        <w:t>li</w:t>
      </w:r>
      <w:r w:rsidRPr="00322C28">
        <w:rPr>
          <w:rFonts w:asciiTheme="minorHAnsi" w:eastAsia="Arial" w:hAnsiTheme="minorHAnsi" w:cstheme="minorHAnsi"/>
          <w:spacing w:val="4"/>
        </w:rPr>
        <w:t>t</w:t>
      </w:r>
      <w:r w:rsidRPr="00322C28">
        <w:rPr>
          <w:rFonts w:asciiTheme="minorHAnsi" w:eastAsia="Arial" w:hAnsiTheme="minorHAnsi" w:cstheme="minorHAnsi"/>
        </w:rPr>
        <w:t>y</w:t>
      </w:r>
      <w:r w:rsidRPr="00322C28">
        <w:rPr>
          <w:rFonts w:asciiTheme="minorHAnsi" w:eastAsia="Arial" w:hAnsiTheme="minorHAnsi" w:cstheme="minorHAnsi"/>
          <w:spacing w:val="-9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d</w:t>
      </w:r>
      <w:r w:rsidRPr="00322C28">
        <w:rPr>
          <w:rFonts w:asciiTheme="minorHAnsi" w:eastAsia="Arial" w:hAnsiTheme="minorHAnsi" w:cstheme="minorHAnsi"/>
          <w:spacing w:val="2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v</w:t>
      </w:r>
      <w:r w:rsidRPr="00322C28">
        <w:rPr>
          <w:rFonts w:asciiTheme="minorHAnsi" w:eastAsia="Arial" w:hAnsiTheme="minorHAnsi" w:cstheme="minorHAnsi"/>
          <w:spacing w:val="2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  <w:spacing w:val="2"/>
        </w:rPr>
        <w:t>o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</w:rPr>
        <w:t>co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ex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  <w:spacing w:val="2"/>
        </w:rPr>
        <w:t>e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trat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</w:rPr>
        <w:t>g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es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h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3"/>
        </w:rPr>
        <w:t>c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3"/>
        </w:rPr>
        <w:t>r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</w:rPr>
        <w:t>y d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  <w:spacing w:val="2"/>
        </w:rPr>
        <w:t>f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ne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</w:rPr>
        <w:t>g</w:t>
      </w:r>
      <w:r w:rsidRPr="00322C28">
        <w:rPr>
          <w:rFonts w:asciiTheme="minorHAnsi" w:eastAsia="Arial" w:hAnsiTheme="minorHAnsi" w:cstheme="minorHAnsi"/>
          <w:spacing w:val="-1"/>
        </w:rPr>
        <w:t>o</w:t>
      </w:r>
      <w:r w:rsidRPr="00322C28">
        <w:rPr>
          <w:rFonts w:asciiTheme="minorHAnsi" w:eastAsia="Arial" w:hAnsiTheme="minorHAnsi" w:cstheme="minorHAnsi"/>
          <w:spacing w:val="2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,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trat</w:t>
      </w:r>
      <w:r w:rsidRPr="00322C28">
        <w:rPr>
          <w:rFonts w:asciiTheme="minorHAnsi" w:eastAsia="Arial" w:hAnsiTheme="minorHAnsi" w:cstheme="minorHAnsi"/>
          <w:spacing w:val="1"/>
        </w:rPr>
        <w:t>e</w:t>
      </w:r>
      <w:r w:rsidRPr="00322C28">
        <w:rPr>
          <w:rFonts w:asciiTheme="minorHAnsi" w:eastAsia="Arial" w:hAnsiTheme="minorHAnsi" w:cstheme="minorHAnsi"/>
        </w:rPr>
        <w:t>g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/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1"/>
        </w:rPr>
        <w:t>cs</w:t>
      </w:r>
      <w:r w:rsidRPr="00322C28">
        <w:rPr>
          <w:rFonts w:asciiTheme="minorHAnsi" w:eastAsia="Arial" w:hAnsiTheme="minorHAnsi" w:cstheme="minorHAnsi"/>
        </w:rPr>
        <w:t>,</w:t>
      </w:r>
      <w:r w:rsidRPr="00322C28">
        <w:rPr>
          <w:rFonts w:asciiTheme="minorHAnsi" w:eastAsia="Arial" w:hAnsiTheme="minorHAnsi" w:cstheme="minorHAnsi"/>
          <w:spacing w:val="-15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</w:rPr>
        <w:t>nd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etr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f</w:t>
      </w:r>
      <w:r w:rsidRPr="00322C28">
        <w:rPr>
          <w:rFonts w:asciiTheme="minorHAnsi" w:eastAsia="Arial" w:hAnsiTheme="minorHAnsi" w:cstheme="minorHAnsi"/>
        </w:rPr>
        <w:t>or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uri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g</w:t>
      </w:r>
      <w:r w:rsidRPr="00322C28">
        <w:rPr>
          <w:rFonts w:asciiTheme="minorHAnsi" w:eastAsia="Arial" w:hAnsiTheme="minorHAnsi" w:cstheme="minorHAnsi"/>
          <w:spacing w:val="-9"/>
        </w:rPr>
        <w:t xml:space="preserve"> </w:t>
      </w:r>
      <w:r w:rsidRPr="00322C28">
        <w:rPr>
          <w:rFonts w:asciiTheme="minorHAnsi" w:eastAsia="Arial" w:hAnsiTheme="minorHAnsi" w:cstheme="minorHAnsi"/>
        </w:rPr>
        <w:t>su</w:t>
      </w:r>
      <w:r w:rsidRPr="00322C28">
        <w:rPr>
          <w:rFonts w:asciiTheme="minorHAnsi" w:eastAsia="Arial" w:hAnsiTheme="minorHAnsi" w:cstheme="minorHAnsi"/>
          <w:spacing w:val="1"/>
        </w:rPr>
        <w:t>cc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ss</w:t>
      </w:r>
      <w:r w:rsidRPr="00322C28">
        <w:rPr>
          <w:rFonts w:asciiTheme="minorHAnsi" w:eastAsia="Arial" w:hAnsiTheme="minorHAnsi" w:cstheme="minorHAnsi"/>
        </w:rPr>
        <w:t>.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S</w:t>
      </w:r>
      <w:r w:rsidRPr="00322C28">
        <w:rPr>
          <w:rFonts w:asciiTheme="minorHAnsi" w:eastAsia="Arial" w:hAnsiTheme="minorHAnsi" w:cstheme="minorHAnsi"/>
        </w:rPr>
        <w:t>he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 xml:space="preserve">s </w:t>
      </w:r>
      <w:r w:rsidRPr="00322C28">
        <w:rPr>
          <w:rFonts w:asciiTheme="minorHAnsi" w:eastAsia="Arial" w:hAnsiTheme="minorHAnsi" w:cstheme="minorHAnsi"/>
          <w:spacing w:val="2"/>
        </w:rPr>
        <w:t>no</w:t>
      </w:r>
      <w:r w:rsidRPr="00322C28">
        <w:rPr>
          <w:rFonts w:asciiTheme="minorHAnsi" w:eastAsia="Arial" w:hAnsiTheme="minorHAnsi" w:cstheme="minorHAnsi"/>
        </w:rPr>
        <w:t xml:space="preserve">w 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d</w:t>
      </w:r>
      <w:r w:rsidRPr="00322C28">
        <w:rPr>
          <w:rFonts w:asciiTheme="minorHAnsi" w:eastAsia="Arial" w:hAnsiTheme="minorHAnsi" w:cstheme="minorHAnsi"/>
        </w:rPr>
        <w:t>y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n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q</w:t>
      </w:r>
      <w:r w:rsidRPr="00322C28">
        <w:rPr>
          <w:rFonts w:asciiTheme="minorHAnsi" w:eastAsia="Arial" w:hAnsiTheme="minorHAnsi" w:cstheme="minorHAnsi"/>
        </w:rPr>
        <w:t>u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f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ed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f</w:t>
      </w:r>
      <w:r w:rsidRPr="00322C28">
        <w:rPr>
          <w:rFonts w:asciiTheme="minorHAnsi" w:eastAsia="Arial" w:hAnsiTheme="minorHAnsi" w:cstheme="minorHAnsi"/>
        </w:rPr>
        <w:t>or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2"/>
        </w:rPr>
        <w:t>h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x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ta</w:t>
      </w:r>
      <w:r w:rsidRPr="00322C28">
        <w:rPr>
          <w:rFonts w:asciiTheme="minorHAnsi" w:eastAsia="Arial" w:hAnsiTheme="minorHAnsi" w:cstheme="minorHAnsi"/>
          <w:spacing w:val="1"/>
        </w:rPr>
        <w:t>g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i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h</w:t>
      </w:r>
      <w:r w:rsidRPr="00322C28">
        <w:rPr>
          <w:rFonts w:asciiTheme="minorHAnsi" w:eastAsia="Arial" w:hAnsiTheme="minorHAnsi" w:cstheme="minorHAnsi"/>
          <w:spacing w:val="4"/>
        </w:rPr>
        <w:t>e</w:t>
      </w:r>
      <w:r w:rsidRPr="00322C28">
        <w:rPr>
          <w:rFonts w:asciiTheme="minorHAnsi" w:eastAsia="Arial" w:hAnsiTheme="minorHAnsi" w:cstheme="minorHAnsi"/>
        </w:rPr>
        <w:t>r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ar</w:t>
      </w:r>
      <w:r w:rsidRPr="00322C28">
        <w:rPr>
          <w:rFonts w:asciiTheme="minorHAnsi" w:eastAsia="Arial" w:hAnsiTheme="minorHAnsi" w:cstheme="minorHAnsi"/>
          <w:spacing w:val="2"/>
        </w:rPr>
        <w:t>e</w:t>
      </w:r>
      <w:r w:rsidRPr="00322C28">
        <w:rPr>
          <w:rFonts w:asciiTheme="minorHAnsi" w:eastAsia="Arial" w:hAnsiTheme="minorHAnsi" w:cstheme="minorHAnsi"/>
        </w:rPr>
        <w:t>er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-2"/>
        </w:rPr>
        <w:t>i</w:t>
      </w:r>
      <w:r w:rsidRPr="00322C28">
        <w:rPr>
          <w:rFonts w:asciiTheme="minorHAnsi" w:eastAsia="Arial" w:hAnsiTheme="minorHAnsi" w:cstheme="minorHAnsi"/>
        </w:rPr>
        <w:t xml:space="preserve">s 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o</w:t>
      </w:r>
      <w:r w:rsidRPr="00322C28">
        <w:rPr>
          <w:rFonts w:asciiTheme="minorHAnsi" w:eastAsia="Arial" w:hAnsiTheme="minorHAnsi" w:cstheme="minorHAnsi"/>
          <w:spacing w:val="3"/>
        </w:rPr>
        <w:t>k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ng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f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3"/>
        </w:rPr>
        <w:t>r</w:t>
      </w:r>
      <w:r w:rsidRPr="00322C28">
        <w:rPr>
          <w:rFonts w:asciiTheme="minorHAnsi" w:eastAsia="Arial" w:hAnsiTheme="minorHAnsi" w:cstheme="minorHAnsi"/>
          <w:spacing w:val="-2"/>
        </w:rPr>
        <w:t>w</w:t>
      </w:r>
      <w:r w:rsidRPr="00322C28">
        <w:rPr>
          <w:rFonts w:asciiTheme="minorHAnsi" w:eastAsia="Arial" w:hAnsiTheme="minorHAnsi" w:cstheme="minorHAnsi"/>
        </w:rPr>
        <w:t>ard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 xml:space="preserve">o 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  <w:spacing w:val="-3"/>
        </w:rPr>
        <w:t>a</w:t>
      </w:r>
      <w:r w:rsidRPr="00322C28">
        <w:rPr>
          <w:rFonts w:asciiTheme="minorHAnsi" w:eastAsia="Arial" w:hAnsiTheme="minorHAnsi" w:cstheme="minorHAnsi"/>
          <w:spacing w:val="3"/>
        </w:rPr>
        <w:t>k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ng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g</w:t>
      </w:r>
      <w:r w:rsidRPr="00322C28">
        <w:rPr>
          <w:rFonts w:asciiTheme="minorHAnsi" w:eastAsia="Arial" w:hAnsiTheme="minorHAnsi" w:cstheme="minorHAnsi"/>
          <w:spacing w:val="1"/>
        </w:rPr>
        <w:t>n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f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9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1"/>
        </w:rPr>
        <w:t>n</w:t>
      </w:r>
      <w:r w:rsidRPr="00322C28">
        <w:rPr>
          <w:rFonts w:asciiTheme="minorHAnsi" w:eastAsia="Arial" w:hAnsiTheme="minorHAnsi" w:cstheme="minorHAnsi"/>
        </w:rPr>
        <w:t>tr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b</w:t>
      </w:r>
      <w:r w:rsidRPr="00322C28">
        <w:rPr>
          <w:rFonts w:asciiTheme="minorHAnsi" w:eastAsia="Arial" w:hAnsiTheme="minorHAnsi" w:cstheme="minorHAnsi"/>
        </w:rPr>
        <w:t>ut</w:t>
      </w:r>
      <w:r w:rsidRPr="00322C28">
        <w:rPr>
          <w:rFonts w:asciiTheme="minorHAnsi" w:eastAsia="Arial" w:hAnsiTheme="minorHAnsi" w:cstheme="minorHAnsi"/>
          <w:spacing w:val="-2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o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10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t</w:t>
      </w:r>
      <w:r w:rsidRPr="00322C28">
        <w:rPr>
          <w:rFonts w:asciiTheme="minorHAnsi" w:eastAsia="Arial" w:hAnsiTheme="minorHAnsi" w:cstheme="minorHAnsi"/>
        </w:rPr>
        <w:t>o an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b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u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xc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ng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4"/>
        </w:rPr>
        <w:t>n</w:t>
      </w:r>
      <w:r w:rsidRPr="00322C28">
        <w:rPr>
          <w:rFonts w:asciiTheme="minorHAnsi" w:eastAsia="Arial" w:hAnsiTheme="minorHAnsi" w:cstheme="minorHAnsi"/>
          <w:spacing w:val="-4"/>
        </w:rPr>
        <w:t>y</w:t>
      </w:r>
      <w:r w:rsidRPr="00322C28">
        <w:rPr>
          <w:rFonts w:asciiTheme="minorHAnsi" w:eastAsia="Arial" w:hAnsiTheme="minorHAnsi" w:cstheme="minorHAnsi"/>
        </w:rPr>
        <w:t>.</w:t>
      </w:r>
    </w:p>
    <w:p w14:paraId="6353D4BA" w14:textId="77777777" w:rsidR="00A51204" w:rsidRPr="00322C28" w:rsidRDefault="00A51204">
      <w:pPr>
        <w:spacing w:line="200" w:lineRule="exact"/>
        <w:rPr>
          <w:rFonts w:asciiTheme="minorHAnsi" w:hAnsiTheme="minorHAnsi" w:cstheme="minorHAnsi"/>
        </w:rPr>
      </w:pPr>
    </w:p>
    <w:p w14:paraId="2214C7E7" w14:textId="77777777" w:rsidR="00A51204" w:rsidRPr="00322C28" w:rsidRDefault="00A51204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1245A4B7" w14:textId="77777777" w:rsidR="00A51204" w:rsidRPr="00322C28" w:rsidRDefault="00322C28">
      <w:pPr>
        <w:spacing w:before="34" w:line="220" w:lineRule="exact"/>
        <w:ind w:left="108"/>
        <w:rPr>
          <w:rFonts w:asciiTheme="minorHAnsi" w:eastAsia="Arial" w:hAnsiTheme="minorHAnsi" w:cstheme="minorHAnsi"/>
        </w:rPr>
      </w:pPr>
      <w:r w:rsidRPr="00322C28">
        <w:rPr>
          <w:rFonts w:asciiTheme="minorHAnsi" w:hAnsiTheme="minorHAnsi" w:cstheme="minorHAnsi"/>
        </w:rPr>
        <w:pict w14:anchorId="2907E762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2.5pt;margin-top:.75pt;width:364.5pt;height:34.4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347"/>
                    <w:gridCol w:w="2537"/>
                    <w:gridCol w:w="2406"/>
                  </w:tblGrid>
                  <w:tr w:rsidR="00A51204" w14:paraId="7B34B16D" w14:textId="77777777">
                    <w:trPr>
                      <w:trHeight w:hRule="exact" w:val="223"/>
                    </w:trPr>
                    <w:tc>
                      <w:tcPr>
                        <w:tcW w:w="2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D3D9CC" w14:textId="77777777" w:rsidR="00A51204" w:rsidRDefault="00322C28">
                        <w:pPr>
                          <w:spacing w:line="20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</w:p>
                    </w:tc>
                    <w:tc>
                      <w:tcPr>
                        <w:tcW w:w="25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5757BA" w14:textId="77777777" w:rsidR="00A51204" w:rsidRDefault="00322C28">
                        <w:pPr>
                          <w:spacing w:line="200" w:lineRule="exact"/>
                          <w:ind w:left="255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tr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l</w:t>
                        </w:r>
                      </w:p>
                    </w:tc>
                    <w:tc>
                      <w:tcPr>
                        <w:tcW w:w="24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CD54A2" w14:textId="77777777" w:rsidR="00A51204" w:rsidRDefault="00322C28">
                        <w:pPr>
                          <w:spacing w:line="200" w:lineRule="exact"/>
                          <w:ind w:left="20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>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Consu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</w:t>
                        </w:r>
                      </w:p>
                    </w:tc>
                  </w:tr>
                  <w:tr w:rsidR="00A51204" w14:paraId="5200FF14" w14:textId="77777777">
                    <w:trPr>
                      <w:trHeight w:hRule="exact" w:val="244"/>
                    </w:trPr>
                    <w:tc>
                      <w:tcPr>
                        <w:tcW w:w="2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8795FD" w14:textId="77777777" w:rsidR="00A51204" w:rsidRDefault="00322C28">
                        <w:pPr>
                          <w:spacing w:line="22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IT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</w:p>
                    </w:tc>
                    <w:tc>
                      <w:tcPr>
                        <w:tcW w:w="25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91DA41" w14:textId="77777777" w:rsidR="00A51204" w:rsidRDefault="00322C28">
                        <w:pPr>
                          <w:spacing w:line="220" w:lineRule="exact"/>
                          <w:ind w:left="255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Inte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r-</w:t>
                        </w:r>
                        <w:r>
                          <w:rPr>
                            <w:rFonts w:ascii="Arial" w:eastAsia="Arial" w:hAnsi="Arial" w:cs="Arial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rs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ill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  <w:tc>
                      <w:tcPr>
                        <w:tcW w:w="24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6EFD88" w14:textId="77777777" w:rsidR="00A51204" w:rsidRDefault="00322C28">
                        <w:pPr>
                          <w:spacing w:line="220" w:lineRule="exact"/>
                          <w:ind w:left="20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</w:rPr>
                          <w:t>et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ng</w:t>
                        </w:r>
                      </w:p>
                    </w:tc>
                  </w:tr>
                  <w:tr w:rsidR="00A51204" w14:paraId="4096F81C" w14:textId="77777777">
                    <w:trPr>
                      <w:trHeight w:hRule="exact" w:val="222"/>
                    </w:trPr>
                    <w:tc>
                      <w:tcPr>
                        <w:tcW w:w="2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4696B5" w14:textId="77777777" w:rsidR="00A51204" w:rsidRDefault="00322C28">
                        <w:pPr>
                          <w:spacing w:line="22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1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MS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</w:rPr>
                          <w:t>ff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e</w:t>
                        </w:r>
                      </w:p>
                    </w:tc>
                    <w:tc>
                      <w:tcPr>
                        <w:tcW w:w="25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105B92" w14:textId="77777777" w:rsidR="00A51204" w:rsidRDefault="00322C28">
                        <w:pPr>
                          <w:spacing w:line="220" w:lineRule="exact"/>
                          <w:ind w:left="255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1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position w:val="-1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position w:val="-1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ill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4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95C442" w14:textId="77777777" w:rsidR="00A51204" w:rsidRDefault="00322C28">
                        <w:pPr>
                          <w:spacing w:line="220" w:lineRule="exact"/>
                          <w:ind w:left="20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1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to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t</w:t>
                        </w:r>
                      </w:p>
                    </w:tc>
                  </w:tr>
                </w:tbl>
                <w:p w14:paraId="7AB925BB" w14:textId="77777777" w:rsidR="00A51204" w:rsidRDefault="00A51204"/>
              </w:txbxContent>
            </v:textbox>
            <w10:wrap anchorx="page"/>
          </v:shape>
        </w:pict>
      </w:r>
      <w:r w:rsidRPr="00322C28">
        <w:rPr>
          <w:rFonts w:asciiTheme="minorHAnsi" w:eastAsia="Arial" w:hAnsiTheme="minorHAnsi" w:cstheme="minorHAnsi"/>
          <w:b/>
          <w:spacing w:val="-5"/>
          <w:position w:val="-1"/>
        </w:rPr>
        <w:t>A</w:t>
      </w:r>
      <w:r w:rsidRPr="00322C28">
        <w:rPr>
          <w:rFonts w:asciiTheme="minorHAnsi" w:eastAsia="Arial" w:hAnsiTheme="minorHAnsi" w:cstheme="minorHAnsi"/>
          <w:b/>
          <w:spacing w:val="2"/>
          <w:position w:val="-1"/>
        </w:rPr>
        <w:t>R</w:t>
      </w:r>
      <w:r w:rsidRPr="00322C28">
        <w:rPr>
          <w:rFonts w:asciiTheme="minorHAnsi" w:eastAsia="Arial" w:hAnsiTheme="minorHAnsi" w:cstheme="minorHAnsi"/>
          <w:b/>
          <w:spacing w:val="4"/>
          <w:position w:val="-1"/>
        </w:rPr>
        <w:t>E</w:t>
      </w:r>
      <w:r w:rsidRPr="00322C28">
        <w:rPr>
          <w:rFonts w:asciiTheme="minorHAnsi" w:eastAsia="Arial" w:hAnsiTheme="minorHAnsi" w:cstheme="minorHAnsi"/>
          <w:b/>
          <w:spacing w:val="-2"/>
          <w:position w:val="-1"/>
        </w:rPr>
        <w:t>A</w:t>
      </w:r>
      <w:r w:rsidRPr="00322C28">
        <w:rPr>
          <w:rFonts w:asciiTheme="minorHAnsi" w:eastAsia="Arial" w:hAnsiTheme="minorHAnsi" w:cstheme="minorHAnsi"/>
          <w:b/>
          <w:position w:val="-1"/>
        </w:rPr>
        <w:t>S</w:t>
      </w:r>
      <w:r w:rsidRPr="00322C28">
        <w:rPr>
          <w:rFonts w:asciiTheme="minorHAnsi" w:eastAsia="Arial" w:hAnsiTheme="minorHAnsi" w:cstheme="minorHAnsi"/>
          <w:b/>
          <w:spacing w:val="-6"/>
          <w:position w:val="-1"/>
        </w:rPr>
        <w:t xml:space="preserve"> </w:t>
      </w:r>
      <w:r w:rsidRPr="00322C28">
        <w:rPr>
          <w:rFonts w:asciiTheme="minorHAnsi" w:eastAsia="Arial" w:hAnsiTheme="minorHAnsi" w:cstheme="minorHAnsi"/>
          <w:b/>
          <w:spacing w:val="1"/>
          <w:position w:val="-1"/>
        </w:rPr>
        <w:t>O</w:t>
      </w:r>
      <w:r w:rsidRPr="00322C28">
        <w:rPr>
          <w:rFonts w:asciiTheme="minorHAnsi" w:eastAsia="Arial" w:hAnsiTheme="minorHAnsi" w:cstheme="minorHAnsi"/>
          <w:b/>
          <w:position w:val="-1"/>
        </w:rPr>
        <w:t>F</w:t>
      </w:r>
      <w:r w:rsidRPr="00322C28">
        <w:rPr>
          <w:rFonts w:asciiTheme="minorHAnsi" w:eastAsia="Arial" w:hAnsiTheme="minorHAnsi" w:cstheme="minorHAnsi"/>
          <w:b/>
          <w:spacing w:val="-3"/>
          <w:position w:val="-1"/>
        </w:rPr>
        <w:t xml:space="preserve"> </w:t>
      </w:r>
      <w:r w:rsidRPr="00322C28">
        <w:rPr>
          <w:rFonts w:asciiTheme="minorHAnsi" w:eastAsia="Arial" w:hAnsiTheme="minorHAnsi" w:cstheme="minorHAnsi"/>
          <w:b/>
          <w:spacing w:val="1"/>
          <w:position w:val="-1"/>
        </w:rPr>
        <w:t>EX</w:t>
      </w:r>
      <w:r w:rsidRPr="00322C28">
        <w:rPr>
          <w:rFonts w:asciiTheme="minorHAnsi" w:eastAsia="Arial" w:hAnsiTheme="minorHAnsi" w:cstheme="minorHAnsi"/>
          <w:b/>
          <w:spacing w:val="-1"/>
          <w:position w:val="-1"/>
        </w:rPr>
        <w:t>PE</w:t>
      </w:r>
      <w:r w:rsidRPr="00322C28">
        <w:rPr>
          <w:rFonts w:asciiTheme="minorHAnsi" w:eastAsia="Arial" w:hAnsiTheme="minorHAnsi" w:cstheme="minorHAnsi"/>
          <w:b/>
          <w:position w:val="-1"/>
        </w:rPr>
        <w:t>R</w:t>
      </w:r>
      <w:r w:rsidRPr="00322C28">
        <w:rPr>
          <w:rFonts w:asciiTheme="minorHAnsi" w:eastAsia="Arial" w:hAnsiTheme="minorHAnsi" w:cstheme="minorHAnsi"/>
          <w:b/>
          <w:spacing w:val="3"/>
          <w:position w:val="-1"/>
        </w:rPr>
        <w:t>T</w:t>
      </w:r>
      <w:r w:rsidRPr="00322C28">
        <w:rPr>
          <w:rFonts w:asciiTheme="minorHAnsi" w:eastAsia="Arial" w:hAnsiTheme="minorHAnsi" w:cstheme="minorHAnsi"/>
          <w:b/>
          <w:position w:val="-1"/>
        </w:rPr>
        <w:t>I</w:t>
      </w:r>
      <w:r w:rsidRPr="00322C28">
        <w:rPr>
          <w:rFonts w:asciiTheme="minorHAnsi" w:eastAsia="Arial" w:hAnsiTheme="minorHAnsi" w:cstheme="minorHAnsi"/>
          <w:b/>
          <w:spacing w:val="1"/>
          <w:position w:val="-1"/>
        </w:rPr>
        <w:t>S</w:t>
      </w:r>
      <w:r w:rsidRPr="00322C28">
        <w:rPr>
          <w:rFonts w:asciiTheme="minorHAnsi" w:eastAsia="Arial" w:hAnsiTheme="minorHAnsi" w:cstheme="minorHAnsi"/>
          <w:b/>
          <w:position w:val="-1"/>
        </w:rPr>
        <w:t>E</w:t>
      </w:r>
    </w:p>
    <w:p w14:paraId="14CCB203" w14:textId="77777777" w:rsidR="00A51204" w:rsidRPr="00322C28" w:rsidRDefault="00A51204">
      <w:pPr>
        <w:spacing w:before="3" w:line="180" w:lineRule="exact"/>
        <w:rPr>
          <w:rFonts w:asciiTheme="minorHAnsi" w:hAnsiTheme="minorHAnsi" w:cstheme="minorHAnsi"/>
          <w:sz w:val="19"/>
          <w:szCs w:val="19"/>
        </w:rPr>
      </w:pPr>
    </w:p>
    <w:p w14:paraId="0BD5D30B" w14:textId="77777777" w:rsidR="00A51204" w:rsidRPr="00322C28" w:rsidRDefault="00A51204">
      <w:pPr>
        <w:spacing w:line="200" w:lineRule="exact"/>
        <w:rPr>
          <w:rFonts w:asciiTheme="minorHAnsi" w:hAnsiTheme="minorHAnsi" w:cstheme="minorHAnsi"/>
        </w:rPr>
      </w:pPr>
    </w:p>
    <w:p w14:paraId="250DF815" w14:textId="77777777" w:rsidR="00A51204" w:rsidRPr="00322C28" w:rsidRDefault="00A51204">
      <w:pPr>
        <w:spacing w:line="200" w:lineRule="exact"/>
        <w:rPr>
          <w:rFonts w:asciiTheme="minorHAnsi" w:hAnsiTheme="minorHAnsi" w:cstheme="minorHAnsi"/>
        </w:rPr>
      </w:pPr>
    </w:p>
    <w:p w14:paraId="23F3021E" w14:textId="77777777" w:rsidR="00A51204" w:rsidRPr="00322C28" w:rsidRDefault="00A51204">
      <w:pPr>
        <w:spacing w:line="200" w:lineRule="exact"/>
        <w:rPr>
          <w:rFonts w:asciiTheme="minorHAnsi" w:hAnsiTheme="minorHAnsi" w:cstheme="minorHAnsi"/>
        </w:rPr>
      </w:pPr>
    </w:p>
    <w:p w14:paraId="3CA4ED20" w14:textId="4488A04D" w:rsidR="00A51204" w:rsidRPr="00322C28" w:rsidRDefault="00322C28">
      <w:pPr>
        <w:spacing w:before="36"/>
        <w:ind w:left="507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  <w:b/>
          <w:spacing w:val="2"/>
        </w:rPr>
        <w:t>C</w:t>
      </w:r>
      <w:r w:rsidRPr="00322C28">
        <w:rPr>
          <w:rFonts w:asciiTheme="minorHAnsi" w:eastAsia="Arial" w:hAnsiTheme="minorHAnsi" w:cstheme="minorHAnsi"/>
          <w:b/>
          <w:spacing w:val="-5"/>
        </w:rPr>
        <w:t>A</w:t>
      </w:r>
      <w:r w:rsidRPr="00322C28">
        <w:rPr>
          <w:rFonts w:asciiTheme="minorHAnsi" w:eastAsia="Arial" w:hAnsiTheme="minorHAnsi" w:cstheme="minorHAnsi"/>
          <w:b/>
          <w:spacing w:val="2"/>
        </w:rPr>
        <w:t>R</w:t>
      </w:r>
      <w:r w:rsidRPr="00322C28">
        <w:rPr>
          <w:rFonts w:asciiTheme="minorHAnsi" w:eastAsia="Arial" w:hAnsiTheme="minorHAnsi" w:cstheme="minorHAnsi"/>
          <w:b/>
          <w:spacing w:val="1"/>
        </w:rPr>
        <w:t>E</w:t>
      </w:r>
      <w:r w:rsidRPr="00322C28">
        <w:rPr>
          <w:rFonts w:asciiTheme="minorHAnsi" w:eastAsia="Arial" w:hAnsiTheme="minorHAnsi" w:cstheme="minorHAnsi"/>
          <w:b/>
          <w:spacing w:val="-1"/>
        </w:rPr>
        <w:t>E</w:t>
      </w:r>
      <w:r w:rsidRPr="00322C28">
        <w:rPr>
          <w:rFonts w:asciiTheme="minorHAnsi" w:eastAsia="Arial" w:hAnsiTheme="minorHAnsi" w:cstheme="minorHAnsi"/>
          <w:b/>
        </w:rPr>
        <w:t>R</w:t>
      </w:r>
      <w:r w:rsidRPr="00322C28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b/>
        </w:rPr>
        <w:t>H</w:t>
      </w:r>
      <w:r w:rsidRPr="00322C28">
        <w:rPr>
          <w:rFonts w:asciiTheme="minorHAnsi" w:eastAsia="Arial" w:hAnsiTheme="minorHAnsi" w:cstheme="minorHAnsi"/>
          <w:b/>
          <w:spacing w:val="2"/>
        </w:rPr>
        <w:t>I</w:t>
      </w:r>
      <w:r w:rsidRPr="00322C28">
        <w:rPr>
          <w:rFonts w:asciiTheme="minorHAnsi" w:eastAsia="Arial" w:hAnsiTheme="minorHAnsi" w:cstheme="minorHAnsi"/>
          <w:b/>
          <w:spacing w:val="-1"/>
        </w:rPr>
        <w:t>S</w:t>
      </w:r>
      <w:r w:rsidRPr="00322C28">
        <w:rPr>
          <w:rFonts w:asciiTheme="minorHAnsi" w:eastAsia="Arial" w:hAnsiTheme="minorHAnsi" w:cstheme="minorHAnsi"/>
          <w:b/>
          <w:spacing w:val="3"/>
        </w:rPr>
        <w:t>T</w:t>
      </w:r>
      <w:r w:rsidRPr="00322C28">
        <w:rPr>
          <w:rFonts w:asciiTheme="minorHAnsi" w:eastAsia="Arial" w:hAnsiTheme="minorHAnsi" w:cstheme="minorHAnsi"/>
          <w:b/>
          <w:spacing w:val="1"/>
        </w:rPr>
        <w:t>O</w:t>
      </w:r>
      <w:r w:rsidRPr="00322C28">
        <w:rPr>
          <w:rFonts w:asciiTheme="minorHAnsi" w:eastAsia="Arial" w:hAnsiTheme="minorHAnsi" w:cstheme="minorHAnsi"/>
          <w:b/>
        </w:rPr>
        <w:t xml:space="preserve">RY  </w:t>
      </w:r>
      <w:r w:rsidRPr="00322C28">
        <w:rPr>
          <w:rFonts w:asciiTheme="minorHAnsi" w:eastAsia="Arial" w:hAnsiTheme="minorHAnsi" w:cstheme="minorHAnsi"/>
          <w:b/>
          <w:spacing w:val="41"/>
        </w:rPr>
        <w:t xml:space="preserve"> </w:t>
      </w:r>
      <w:r>
        <w:rPr>
          <w:rFonts w:asciiTheme="minorHAnsi" w:eastAsia="Arial" w:hAnsiTheme="minorHAnsi" w:cstheme="minorHAnsi"/>
          <w:b/>
          <w:spacing w:val="41"/>
        </w:rPr>
        <w:tab/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cc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u</w:t>
      </w:r>
      <w:r w:rsidRPr="00322C28">
        <w:rPr>
          <w:rFonts w:asciiTheme="minorHAnsi" w:eastAsia="Arial" w:hAnsiTheme="minorHAnsi" w:cstheme="minorHAnsi"/>
        </w:rPr>
        <w:t>nt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M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g</w:t>
      </w:r>
      <w:r w:rsidRPr="00322C28">
        <w:rPr>
          <w:rFonts w:asciiTheme="minorHAnsi" w:eastAsia="Arial" w:hAnsiTheme="minorHAnsi" w:cstheme="minorHAnsi"/>
        </w:rPr>
        <w:t xml:space="preserve">er   </w:t>
      </w:r>
      <w:r w:rsidRPr="00322C28">
        <w:rPr>
          <w:rFonts w:asciiTheme="minorHAnsi" w:eastAsia="Arial" w:hAnsiTheme="minorHAnsi" w:cstheme="minorHAnsi"/>
          <w:spacing w:val="50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2</w:t>
      </w:r>
      <w:r w:rsidRPr="00322C28">
        <w:rPr>
          <w:rFonts w:asciiTheme="minorHAnsi" w:eastAsia="Arial" w:hAnsiTheme="minorHAnsi" w:cstheme="minorHAnsi"/>
        </w:rPr>
        <w:t>009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 xml:space="preserve">- </w:t>
      </w:r>
      <w:r w:rsidRPr="00322C28">
        <w:rPr>
          <w:rFonts w:asciiTheme="minorHAnsi" w:eastAsia="Arial" w:hAnsiTheme="minorHAnsi" w:cstheme="minorHAnsi"/>
          <w:spacing w:val="-1"/>
        </w:rPr>
        <w:t>P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t</w:t>
      </w:r>
    </w:p>
    <w:p w14:paraId="1E29AF42" w14:textId="77777777" w:rsidR="00A51204" w:rsidRPr="00322C28" w:rsidRDefault="00322C28">
      <w:pPr>
        <w:ind w:left="2511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  <w:spacing w:val="-1"/>
        </w:rPr>
        <w:t>SE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</w:rPr>
        <w:t>C</w:t>
      </w:r>
      <w:r w:rsidRPr="00322C28">
        <w:rPr>
          <w:rFonts w:asciiTheme="minorHAnsi" w:eastAsia="Arial" w:hAnsiTheme="minorHAnsi" w:cstheme="minorHAnsi"/>
          <w:spacing w:val="3"/>
        </w:rPr>
        <w:t>O</w:t>
      </w:r>
      <w:r w:rsidRPr="00322C28">
        <w:rPr>
          <w:rFonts w:asciiTheme="minorHAnsi" w:eastAsia="Arial" w:hAnsiTheme="minorHAnsi" w:cstheme="minorHAnsi"/>
        </w:rPr>
        <w:t>M</w:t>
      </w:r>
      <w:r w:rsidRPr="00322C28">
        <w:rPr>
          <w:rFonts w:asciiTheme="minorHAnsi" w:eastAsia="Arial" w:hAnsiTheme="minorHAnsi" w:cstheme="minorHAnsi"/>
          <w:spacing w:val="1"/>
        </w:rPr>
        <w:t>P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</w:rPr>
        <w:t>Y</w:t>
      </w:r>
    </w:p>
    <w:p w14:paraId="40352728" w14:textId="77777777" w:rsidR="00A51204" w:rsidRPr="00322C28" w:rsidRDefault="00322C28">
      <w:pPr>
        <w:spacing w:before="1" w:line="220" w:lineRule="exact"/>
        <w:ind w:left="2511" w:right="312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</w:rPr>
        <w:t>Re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-1"/>
        </w:rPr>
        <w:t>o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1"/>
        </w:rPr>
        <w:t>si</w:t>
      </w:r>
      <w:r w:rsidRPr="00322C28">
        <w:rPr>
          <w:rFonts w:asciiTheme="minorHAnsi" w:eastAsia="Arial" w:hAnsiTheme="minorHAnsi" w:cstheme="minorHAnsi"/>
        </w:rPr>
        <w:t>b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1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f</w:t>
      </w:r>
      <w:r w:rsidRPr="00322C28">
        <w:rPr>
          <w:rFonts w:asciiTheme="minorHAnsi" w:eastAsia="Arial" w:hAnsiTheme="minorHAnsi" w:cstheme="minorHAnsi"/>
        </w:rPr>
        <w:t>or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ta</w:t>
      </w:r>
      <w:r w:rsidRPr="00322C28">
        <w:rPr>
          <w:rFonts w:asciiTheme="minorHAnsi" w:eastAsia="Arial" w:hAnsiTheme="minorHAnsi" w:cstheme="minorHAnsi"/>
          <w:spacing w:val="1"/>
        </w:rPr>
        <w:t>b</w:t>
      </w:r>
      <w:r w:rsidRPr="00322C28">
        <w:rPr>
          <w:rFonts w:asciiTheme="minorHAnsi" w:eastAsia="Arial" w:hAnsiTheme="minorHAnsi" w:cstheme="minorHAnsi"/>
          <w:spacing w:val="-1"/>
        </w:rPr>
        <w:t>li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  <w:spacing w:val="2"/>
        </w:rPr>
        <w:t>h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</w:rPr>
        <w:t>g</w:t>
      </w:r>
      <w:r w:rsidRPr="00322C28">
        <w:rPr>
          <w:rFonts w:asciiTheme="minorHAnsi" w:eastAsia="Arial" w:hAnsiTheme="minorHAnsi" w:cstheme="minorHAnsi"/>
          <w:spacing w:val="-11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nt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i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1"/>
        </w:rPr>
        <w:t>i</w:t>
      </w:r>
      <w:r w:rsidRPr="00322C28">
        <w:rPr>
          <w:rFonts w:asciiTheme="minorHAnsi" w:eastAsia="Arial" w:hAnsiTheme="minorHAnsi" w:cstheme="minorHAnsi"/>
        </w:rPr>
        <w:t>ng</w:t>
      </w:r>
      <w:r w:rsidRPr="00322C28">
        <w:rPr>
          <w:rFonts w:asciiTheme="minorHAnsi" w:eastAsia="Arial" w:hAnsiTheme="minorHAnsi" w:cstheme="minorHAnsi"/>
          <w:spacing w:val="-11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tro</w:t>
      </w:r>
      <w:r w:rsidRPr="00322C28">
        <w:rPr>
          <w:rFonts w:asciiTheme="minorHAnsi" w:eastAsia="Arial" w:hAnsiTheme="minorHAnsi" w:cstheme="minorHAnsi"/>
          <w:spacing w:val="1"/>
        </w:rPr>
        <w:t>n</w:t>
      </w:r>
      <w:r w:rsidRPr="00322C28">
        <w:rPr>
          <w:rFonts w:asciiTheme="minorHAnsi" w:eastAsia="Arial" w:hAnsiTheme="minorHAnsi" w:cstheme="minorHAnsi"/>
        </w:rPr>
        <w:t>g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c</w:t>
      </w:r>
      <w:r w:rsidRPr="00322C28">
        <w:rPr>
          <w:rFonts w:asciiTheme="minorHAnsi" w:eastAsia="Arial" w:hAnsiTheme="minorHAnsi" w:cstheme="minorHAnsi"/>
          <w:spacing w:val="1"/>
        </w:rPr>
        <w:t>li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</w:rPr>
        <w:t>r</w:t>
      </w:r>
      <w:r w:rsidRPr="00322C28">
        <w:rPr>
          <w:rFonts w:asciiTheme="minorHAnsi" w:eastAsia="Arial" w:hAnsiTheme="minorHAnsi" w:cstheme="minorHAnsi"/>
          <w:spacing w:val="2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  <w:spacing w:val="2"/>
        </w:rPr>
        <w:t>h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ps</w:t>
      </w:r>
      <w:r w:rsidRPr="00322C28">
        <w:rPr>
          <w:rFonts w:asciiTheme="minorHAnsi" w:eastAsia="Arial" w:hAnsiTheme="minorHAnsi" w:cstheme="minorHAnsi"/>
          <w:spacing w:val="-10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hrou</w:t>
      </w:r>
      <w:r w:rsidRPr="00322C28">
        <w:rPr>
          <w:rFonts w:asciiTheme="minorHAnsi" w:eastAsia="Arial" w:hAnsiTheme="minorHAnsi" w:cstheme="minorHAnsi"/>
          <w:spacing w:val="2"/>
        </w:rPr>
        <w:t>g</w:t>
      </w:r>
      <w:r w:rsidRPr="00322C28">
        <w:rPr>
          <w:rFonts w:asciiTheme="minorHAnsi" w:eastAsia="Arial" w:hAnsiTheme="minorHAnsi" w:cstheme="minorHAnsi"/>
        </w:rPr>
        <w:t xml:space="preserve">h 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g</w:t>
      </w:r>
      <w:r w:rsidRPr="00322C28">
        <w:rPr>
          <w:rFonts w:asciiTheme="minorHAnsi" w:eastAsia="Arial" w:hAnsiTheme="minorHAnsi" w:cstheme="minorHAnsi"/>
        </w:rPr>
        <w:t>u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</w:rPr>
        <w:t>ar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</w:rPr>
        <w:t>c</w:t>
      </w:r>
      <w:r w:rsidRPr="00322C28">
        <w:rPr>
          <w:rFonts w:asciiTheme="minorHAnsi" w:eastAsia="Arial" w:hAnsiTheme="minorHAnsi" w:cstheme="minorHAnsi"/>
          <w:spacing w:val="2"/>
        </w:rPr>
        <w:t>o</w:t>
      </w:r>
      <w:r w:rsidRPr="00322C28">
        <w:rPr>
          <w:rFonts w:asciiTheme="minorHAnsi" w:eastAsia="Arial" w:hAnsiTheme="minorHAnsi" w:cstheme="minorHAnsi"/>
        </w:rPr>
        <w:t>nt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cc</w:t>
      </w:r>
      <w:r w:rsidRPr="00322C28">
        <w:rPr>
          <w:rFonts w:asciiTheme="minorHAnsi" w:eastAsia="Arial" w:hAnsiTheme="minorHAnsi" w:cstheme="minorHAnsi"/>
          <w:spacing w:val="2"/>
        </w:rPr>
        <w:t>ou</w:t>
      </w:r>
      <w:r w:rsidRPr="00322C28">
        <w:rPr>
          <w:rFonts w:asciiTheme="minorHAnsi" w:eastAsia="Arial" w:hAnsiTheme="minorHAnsi" w:cstheme="minorHAnsi"/>
        </w:rPr>
        <w:t>nt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g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2"/>
        </w:rPr>
        <w:t xml:space="preserve"> </w:t>
      </w:r>
      <w:r w:rsidRPr="00322C28">
        <w:rPr>
          <w:rFonts w:asciiTheme="minorHAnsi" w:eastAsia="Arial" w:hAnsiTheme="minorHAnsi" w:cstheme="minorHAnsi"/>
        </w:rPr>
        <w:t>wh</w:t>
      </w:r>
      <w:r w:rsidRPr="00322C28">
        <w:rPr>
          <w:rFonts w:asciiTheme="minorHAnsi" w:eastAsia="Arial" w:hAnsiTheme="minorHAnsi" w:cstheme="minorHAnsi"/>
          <w:spacing w:val="-2"/>
        </w:rPr>
        <w:t>i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h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3"/>
        </w:rPr>
        <w:t>c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  <w:spacing w:val="2"/>
        </w:rPr>
        <w:t>u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re</w:t>
      </w:r>
      <w:r w:rsidRPr="00322C28">
        <w:rPr>
          <w:rFonts w:asciiTheme="minorHAnsi" w:eastAsia="Arial" w:hAnsiTheme="minorHAnsi" w:cstheme="minorHAnsi"/>
          <w:spacing w:val="-1"/>
        </w:rPr>
        <w:t>g</w:t>
      </w:r>
      <w:r w:rsidRPr="00322C28">
        <w:rPr>
          <w:rFonts w:asciiTheme="minorHAnsi" w:eastAsia="Arial" w:hAnsiTheme="minorHAnsi" w:cstheme="minorHAnsi"/>
          <w:spacing w:val="2"/>
        </w:rPr>
        <w:t>u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ar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f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t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f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 xml:space="preserve">e 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1"/>
        </w:rPr>
        <w:t>g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,</w:t>
      </w:r>
      <w:r w:rsidRPr="00322C28">
        <w:rPr>
          <w:rFonts w:asciiTheme="minorHAnsi" w:eastAsia="Arial" w:hAnsiTheme="minorHAnsi" w:cstheme="minorHAnsi"/>
          <w:spacing w:val="-9"/>
        </w:rPr>
        <w:t xml:space="preserve"> 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p</w:t>
      </w:r>
      <w:r w:rsidRPr="00322C28">
        <w:rPr>
          <w:rFonts w:asciiTheme="minorHAnsi" w:eastAsia="Arial" w:hAnsiTheme="minorHAnsi" w:cstheme="minorHAnsi"/>
        </w:rPr>
        <w:t>h</w:t>
      </w:r>
      <w:r w:rsidRPr="00322C28">
        <w:rPr>
          <w:rFonts w:asciiTheme="minorHAnsi" w:eastAsia="Arial" w:hAnsiTheme="minorHAnsi" w:cstheme="minorHAnsi"/>
          <w:spacing w:val="1"/>
        </w:rPr>
        <w:t>o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9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e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l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  <w:spacing w:val="-3"/>
        </w:rPr>
        <w:t>o</w:t>
      </w:r>
      <w:r w:rsidRPr="00322C28">
        <w:rPr>
          <w:rFonts w:asciiTheme="minorHAnsi" w:eastAsia="Arial" w:hAnsiTheme="minorHAnsi" w:cstheme="minorHAnsi"/>
          <w:spacing w:val="2"/>
        </w:rPr>
        <w:t>m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u</w:t>
      </w:r>
      <w:r w:rsidRPr="00322C28">
        <w:rPr>
          <w:rFonts w:asciiTheme="minorHAnsi" w:eastAsia="Arial" w:hAnsiTheme="minorHAnsi" w:cstheme="minorHAnsi"/>
          <w:spacing w:val="-1"/>
        </w:rPr>
        <w:t>ni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at</w:t>
      </w:r>
      <w:r w:rsidRPr="00322C28">
        <w:rPr>
          <w:rFonts w:asciiTheme="minorHAnsi" w:eastAsia="Arial" w:hAnsiTheme="minorHAnsi" w:cstheme="minorHAnsi"/>
          <w:spacing w:val="-2"/>
        </w:rPr>
        <w:t>i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1"/>
        </w:rPr>
        <w:t>n</w:t>
      </w:r>
      <w:r w:rsidRPr="00322C28">
        <w:rPr>
          <w:rFonts w:asciiTheme="minorHAnsi" w:eastAsia="Arial" w:hAnsiTheme="minorHAnsi" w:cstheme="minorHAnsi"/>
        </w:rPr>
        <w:t>.</w:t>
      </w:r>
    </w:p>
    <w:p w14:paraId="522BFB81" w14:textId="77777777" w:rsidR="00A51204" w:rsidRPr="00322C28" w:rsidRDefault="00A51204">
      <w:pPr>
        <w:spacing w:before="6" w:line="160" w:lineRule="exact"/>
        <w:rPr>
          <w:rFonts w:asciiTheme="minorHAnsi" w:hAnsiTheme="minorHAnsi" w:cstheme="minorHAnsi"/>
          <w:sz w:val="17"/>
          <w:szCs w:val="17"/>
        </w:rPr>
      </w:pPr>
    </w:p>
    <w:p w14:paraId="7C5C52C2" w14:textId="1DFD414C" w:rsidR="00A51204" w:rsidRPr="00322C28" w:rsidRDefault="00322C28" w:rsidP="00322C28">
      <w:pPr>
        <w:ind w:left="1663" w:right="286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  <w:b/>
          <w:position w:val="2"/>
        </w:rPr>
        <w:t xml:space="preserve">  </w:t>
      </w:r>
      <w:r w:rsidRPr="00322C28">
        <w:rPr>
          <w:rFonts w:asciiTheme="minorHAnsi" w:eastAsia="Arial" w:hAnsiTheme="minorHAnsi" w:cstheme="minorHAnsi"/>
          <w:b/>
          <w:position w:val="2"/>
        </w:rPr>
        <w:t>D</w:t>
      </w:r>
      <w:r w:rsidRPr="00322C28">
        <w:rPr>
          <w:rFonts w:asciiTheme="minorHAnsi" w:eastAsia="Arial" w:hAnsiTheme="minorHAnsi" w:cstheme="minorHAnsi"/>
          <w:b/>
          <w:spacing w:val="1"/>
          <w:position w:val="2"/>
        </w:rPr>
        <w:t>ut</w:t>
      </w:r>
      <w:r w:rsidRPr="00322C28">
        <w:rPr>
          <w:rFonts w:asciiTheme="minorHAnsi" w:eastAsia="Arial" w:hAnsiTheme="minorHAnsi" w:cstheme="minorHAnsi"/>
          <w:b/>
          <w:position w:val="2"/>
        </w:rPr>
        <w:t xml:space="preserve">ies  </w:t>
      </w:r>
      <w:r w:rsidRPr="00322C28">
        <w:rPr>
          <w:rFonts w:asciiTheme="minorHAnsi" w:eastAsia="Arial" w:hAnsiTheme="minorHAnsi" w:cstheme="minorHAnsi"/>
          <w:b/>
          <w:spacing w:val="43"/>
          <w:position w:val="2"/>
        </w:rPr>
        <w:t xml:space="preserve"> </w:t>
      </w:r>
      <w:r w:rsidRPr="00322C28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322C28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</w:rPr>
        <w:t>g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1"/>
        </w:rPr>
        <w:t>h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3"/>
        </w:rPr>
        <w:t>k</w:t>
      </w:r>
      <w:r w:rsidRPr="00322C28">
        <w:rPr>
          <w:rFonts w:asciiTheme="minorHAnsi" w:eastAsia="Arial" w:hAnsiTheme="minorHAnsi" w:cstheme="minorHAnsi"/>
          <w:spacing w:val="2"/>
        </w:rPr>
        <w:t>e</w:t>
      </w:r>
      <w:r w:rsidRPr="00322C28">
        <w:rPr>
          <w:rFonts w:asciiTheme="minorHAnsi" w:eastAsia="Arial" w:hAnsiTheme="minorHAnsi" w:cstheme="minorHAnsi"/>
        </w:rPr>
        <w:t>y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i</w:t>
      </w:r>
      <w:r w:rsidRPr="00322C28">
        <w:rPr>
          <w:rFonts w:asciiTheme="minorHAnsi" w:eastAsia="Arial" w:hAnsiTheme="minorHAnsi" w:cstheme="minorHAnsi"/>
        </w:rPr>
        <w:t>nt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  <w:spacing w:val="2"/>
        </w:rPr>
        <w:t>f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b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  <w:spacing w:val="-2"/>
        </w:rPr>
        <w:t>w</w:t>
      </w:r>
      <w:r w:rsidRPr="00322C28">
        <w:rPr>
          <w:rFonts w:asciiTheme="minorHAnsi" w:eastAsia="Arial" w:hAnsiTheme="minorHAnsi" w:cstheme="minorHAnsi"/>
          <w:spacing w:val="2"/>
        </w:rPr>
        <w:t>e</w:t>
      </w:r>
      <w:r w:rsidRPr="00322C28">
        <w:rPr>
          <w:rFonts w:asciiTheme="minorHAnsi" w:eastAsia="Arial" w:hAnsiTheme="minorHAnsi" w:cstheme="minorHAnsi"/>
        </w:rPr>
        <w:t>en</w:t>
      </w:r>
      <w:r w:rsidRPr="00322C28">
        <w:rPr>
          <w:rFonts w:asciiTheme="minorHAnsi" w:eastAsia="Arial" w:hAnsiTheme="minorHAnsi" w:cstheme="minorHAnsi"/>
          <w:spacing w:val="-9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he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u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to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er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</w:rPr>
        <w:t>and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l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</w:rPr>
        <w:t>re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v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  <w:w w:val="99"/>
        </w:rPr>
        <w:t>d</w:t>
      </w:r>
      <w:r w:rsidRPr="00322C28">
        <w:rPr>
          <w:rFonts w:asciiTheme="minorHAnsi" w:eastAsia="Arial" w:hAnsiTheme="minorHAnsi" w:cstheme="minorHAnsi"/>
          <w:spacing w:val="1"/>
          <w:w w:val="99"/>
        </w:rPr>
        <w:t>i</w:t>
      </w:r>
      <w:r w:rsidRPr="00322C28">
        <w:rPr>
          <w:rFonts w:asciiTheme="minorHAnsi" w:eastAsia="Arial" w:hAnsiTheme="minorHAnsi" w:cstheme="minorHAnsi"/>
          <w:spacing w:val="-1"/>
          <w:w w:val="99"/>
        </w:rPr>
        <w:t>vi</w:t>
      </w:r>
      <w:r w:rsidRPr="00322C28">
        <w:rPr>
          <w:rFonts w:asciiTheme="minorHAnsi" w:eastAsia="Arial" w:hAnsiTheme="minorHAnsi" w:cstheme="minorHAnsi"/>
          <w:spacing w:val="1"/>
          <w:w w:val="99"/>
        </w:rPr>
        <w:t>si</w:t>
      </w:r>
      <w:r w:rsidRPr="00322C28">
        <w:rPr>
          <w:rFonts w:asciiTheme="minorHAnsi" w:eastAsia="Arial" w:hAnsiTheme="minorHAnsi" w:cstheme="minorHAnsi"/>
          <w:w w:val="99"/>
        </w:rPr>
        <w:t>o</w:t>
      </w:r>
      <w:r w:rsidRPr="00322C28">
        <w:rPr>
          <w:rFonts w:asciiTheme="minorHAnsi" w:eastAsia="Arial" w:hAnsiTheme="minorHAnsi" w:cstheme="minorHAnsi"/>
          <w:spacing w:val="-1"/>
          <w:w w:val="99"/>
        </w:rPr>
        <w:t>n</w:t>
      </w:r>
      <w:r w:rsidRPr="00322C28">
        <w:rPr>
          <w:rFonts w:asciiTheme="minorHAnsi" w:eastAsia="Arial" w:hAnsiTheme="minorHAnsi" w:cstheme="minorHAnsi"/>
          <w:spacing w:val="9"/>
          <w:w w:val="99"/>
        </w:rPr>
        <w:t>s</w:t>
      </w:r>
      <w:r w:rsidRPr="00322C28">
        <w:rPr>
          <w:rFonts w:asciiTheme="minorHAnsi" w:eastAsia="Arial" w:hAnsiTheme="minorHAnsi" w:cstheme="minorHAnsi"/>
          <w:w w:val="99"/>
        </w:rPr>
        <w:t>.</w:t>
      </w:r>
    </w:p>
    <w:p w14:paraId="7CDFE6F1" w14:textId="77777777" w:rsidR="00A51204" w:rsidRPr="00322C28" w:rsidRDefault="00322C28">
      <w:pPr>
        <w:ind w:left="2525"/>
        <w:rPr>
          <w:rFonts w:asciiTheme="minorHAnsi" w:eastAsia="Arial" w:hAnsiTheme="minorHAnsi" w:cstheme="minorHAnsi"/>
        </w:rPr>
      </w:pPr>
      <w:r w:rsidRPr="00322C28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322C28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322C28">
        <w:rPr>
          <w:rFonts w:asciiTheme="minorHAnsi" w:eastAsia="Arial" w:hAnsiTheme="minorHAnsi" w:cstheme="minorHAnsi"/>
        </w:rPr>
        <w:t>Han</w:t>
      </w:r>
      <w:r w:rsidRPr="00322C28">
        <w:rPr>
          <w:rFonts w:asciiTheme="minorHAnsi" w:eastAsia="Arial" w:hAnsiTheme="minorHAnsi" w:cstheme="minorHAnsi"/>
          <w:spacing w:val="1"/>
        </w:rPr>
        <w:t>d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  <w:spacing w:val="1"/>
        </w:rPr>
        <w:t>i</w:t>
      </w:r>
      <w:r w:rsidRPr="00322C28">
        <w:rPr>
          <w:rFonts w:asciiTheme="minorHAnsi" w:eastAsia="Arial" w:hAnsiTheme="minorHAnsi" w:cstheme="minorHAnsi"/>
        </w:rPr>
        <w:t>ng</w:t>
      </w:r>
      <w:r w:rsidRPr="00322C28">
        <w:rPr>
          <w:rFonts w:asciiTheme="minorHAnsi" w:eastAsia="Arial" w:hAnsiTheme="minorHAnsi" w:cstheme="minorHAnsi"/>
          <w:spacing w:val="-9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b</w:t>
      </w:r>
      <w:r w:rsidRPr="00322C28">
        <w:rPr>
          <w:rFonts w:asciiTheme="minorHAnsi" w:eastAsia="Arial" w:hAnsiTheme="minorHAnsi" w:cstheme="minorHAnsi"/>
        </w:rPr>
        <w:t>u</w:t>
      </w:r>
      <w:r w:rsidRPr="00322C28">
        <w:rPr>
          <w:rFonts w:asciiTheme="minorHAnsi" w:eastAsia="Arial" w:hAnsiTheme="minorHAnsi" w:cstheme="minorHAnsi"/>
          <w:spacing w:val="1"/>
        </w:rPr>
        <w:t>d</w:t>
      </w:r>
      <w:r w:rsidRPr="00322C28">
        <w:rPr>
          <w:rFonts w:asciiTheme="minorHAnsi" w:eastAsia="Arial" w:hAnsiTheme="minorHAnsi" w:cstheme="minorHAnsi"/>
        </w:rPr>
        <w:t>g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,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g</w:t>
      </w:r>
      <w:r w:rsidRPr="00322C28">
        <w:rPr>
          <w:rFonts w:asciiTheme="minorHAnsi" w:eastAsia="Arial" w:hAnsiTheme="minorHAnsi" w:cstheme="minorHAnsi"/>
          <w:spacing w:val="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</w:rPr>
        <w:t>g</w:t>
      </w:r>
      <w:r w:rsidRPr="00322C28">
        <w:rPr>
          <w:rFonts w:asciiTheme="minorHAnsi" w:eastAsia="Arial" w:hAnsiTheme="minorHAnsi" w:cstheme="minorHAnsi"/>
          <w:spacing w:val="-9"/>
        </w:rPr>
        <w:t xml:space="preserve"> </w:t>
      </w:r>
      <w:r w:rsidRPr="00322C28">
        <w:rPr>
          <w:rFonts w:asciiTheme="minorHAnsi" w:eastAsia="Arial" w:hAnsiTheme="minorHAnsi" w:cstheme="minorHAnsi"/>
        </w:rPr>
        <w:t>ca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-1"/>
        </w:rPr>
        <w:t>ai</w:t>
      </w:r>
      <w:r w:rsidRPr="00322C28">
        <w:rPr>
          <w:rFonts w:asciiTheme="minorHAnsi" w:eastAsia="Arial" w:hAnsiTheme="minorHAnsi" w:cstheme="minorHAnsi"/>
        </w:rPr>
        <w:t>gn</w:t>
      </w:r>
      <w:r w:rsidRPr="00322C28">
        <w:rPr>
          <w:rFonts w:asciiTheme="minorHAnsi" w:eastAsia="Arial" w:hAnsiTheme="minorHAnsi" w:cstheme="minorHAnsi"/>
          <w:spacing w:val="-10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ts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n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i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1"/>
        </w:rPr>
        <w:t>v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1"/>
        </w:rPr>
        <w:t>ic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ng</w:t>
      </w:r>
      <w:r w:rsidRPr="00322C28">
        <w:rPr>
          <w:rFonts w:asciiTheme="minorHAnsi" w:eastAsia="Arial" w:hAnsiTheme="minorHAnsi" w:cstheme="minorHAnsi"/>
          <w:spacing w:val="-9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cl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n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8"/>
        </w:rPr>
        <w:t>s</w:t>
      </w:r>
      <w:r w:rsidRPr="00322C28">
        <w:rPr>
          <w:rFonts w:asciiTheme="minorHAnsi" w:eastAsia="Arial" w:hAnsiTheme="minorHAnsi" w:cstheme="minorHAnsi"/>
        </w:rPr>
        <w:t>.</w:t>
      </w:r>
    </w:p>
    <w:p w14:paraId="34AB9F2B" w14:textId="77777777" w:rsidR="00A51204" w:rsidRPr="00322C28" w:rsidRDefault="00322C28">
      <w:pPr>
        <w:spacing w:before="2"/>
        <w:ind w:left="2525"/>
        <w:rPr>
          <w:rFonts w:asciiTheme="minorHAnsi" w:eastAsia="Arial" w:hAnsiTheme="minorHAnsi" w:cstheme="minorHAnsi"/>
        </w:rPr>
      </w:pPr>
      <w:r w:rsidRPr="00322C28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322C28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322C28">
        <w:rPr>
          <w:rFonts w:asciiTheme="minorHAnsi" w:eastAsia="Arial" w:hAnsiTheme="minorHAnsi" w:cstheme="minorHAnsi"/>
          <w:spacing w:val="6"/>
        </w:rPr>
        <w:t>W</w:t>
      </w:r>
      <w:r w:rsidRPr="00322C28">
        <w:rPr>
          <w:rFonts w:asciiTheme="minorHAnsi" w:eastAsia="Arial" w:hAnsiTheme="minorHAnsi" w:cstheme="minorHAnsi"/>
          <w:spacing w:val="-2"/>
        </w:rPr>
        <w:t>r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ng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</w:rPr>
        <w:t>b</w:t>
      </w:r>
      <w:r w:rsidRPr="00322C28">
        <w:rPr>
          <w:rFonts w:asciiTheme="minorHAnsi" w:eastAsia="Arial" w:hAnsiTheme="minorHAnsi" w:cstheme="minorHAnsi"/>
          <w:spacing w:val="-1"/>
        </w:rPr>
        <w:t>u</w:t>
      </w:r>
      <w:r w:rsidRPr="00322C28">
        <w:rPr>
          <w:rFonts w:asciiTheme="minorHAnsi" w:eastAsia="Arial" w:hAnsiTheme="minorHAnsi" w:cstheme="minorHAnsi"/>
          <w:spacing w:val="1"/>
        </w:rPr>
        <w:t>si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f</w:t>
      </w:r>
      <w:r w:rsidRPr="00322C28">
        <w:rPr>
          <w:rFonts w:asciiTheme="minorHAnsi" w:eastAsia="Arial" w:hAnsiTheme="minorHAnsi" w:cstheme="minorHAnsi"/>
        </w:rPr>
        <w:t>or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l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ur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a</w:t>
      </w:r>
      <w:r w:rsidRPr="00322C28">
        <w:rPr>
          <w:rFonts w:asciiTheme="minorHAnsi" w:eastAsia="Arial" w:hAnsiTheme="minorHAnsi" w:cstheme="minorHAnsi"/>
        </w:rPr>
        <w:t>nd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p</w:t>
      </w:r>
      <w:r w:rsidRPr="00322C28">
        <w:rPr>
          <w:rFonts w:asciiTheme="minorHAnsi" w:eastAsia="Arial" w:hAnsiTheme="minorHAnsi" w:cstheme="minorHAnsi"/>
          <w:spacing w:val="2"/>
        </w:rPr>
        <w:t>p</w:t>
      </w:r>
      <w:r w:rsidRPr="00322C28">
        <w:rPr>
          <w:rFonts w:asciiTheme="minorHAnsi" w:eastAsia="Arial" w:hAnsiTheme="minorHAnsi" w:cstheme="minorHAnsi"/>
        </w:rPr>
        <w:t>ortu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4"/>
        </w:rPr>
        <w:t>t</w:t>
      </w:r>
      <w:r w:rsidRPr="00322C28">
        <w:rPr>
          <w:rFonts w:asciiTheme="minorHAnsi" w:eastAsia="Arial" w:hAnsiTheme="minorHAnsi" w:cstheme="minorHAnsi"/>
        </w:rPr>
        <w:t>y</w:t>
      </w:r>
      <w:r w:rsidRPr="00322C28">
        <w:rPr>
          <w:rFonts w:asciiTheme="minorHAnsi" w:eastAsia="Arial" w:hAnsiTheme="minorHAnsi" w:cstheme="minorHAnsi"/>
          <w:spacing w:val="-14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</w:rPr>
        <w:t>r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</w:rPr>
        <w:t>b</w:t>
      </w:r>
      <w:r w:rsidRPr="00322C28">
        <w:rPr>
          <w:rFonts w:asciiTheme="minorHAnsi" w:eastAsia="Arial" w:hAnsiTheme="minorHAnsi" w:cstheme="minorHAnsi"/>
          <w:spacing w:val="-1"/>
        </w:rPr>
        <w:t>u</w:t>
      </w:r>
      <w:r w:rsidRPr="00322C28">
        <w:rPr>
          <w:rFonts w:asciiTheme="minorHAnsi" w:eastAsia="Arial" w:hAnsiTheme="minorHAnsi" w:cstheme="minorHAnsi"/>
          <w:spacing w:val="1"/>
        </w:rPr>
        <w:t>si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ss</w:t>
      </w:r>
      <w:r w:rsidRPr="00322C28">
        <w:rPr>
          <w:rFonts w:asciiTheme="minorHAnsi" w:eastAsia="Arial" w:hAnsiTheme="minorHAnsi" w:cstheme="minorHAnsi"/>
        </w:rPr>
        <w:t>.</w:t>
      </w:r>
    </w:p>
    <w:p w14:paraId="3705F296" w14:textId="77777777" w:rsidR="00A51204" w:rsidRPr="00322C28" w:rsidRDefault="00322C28">
      <w:pPr>
        <w:ind w:left="2525"/>
        <w:rPr>
          <w:rFonts w:asciiTheme="minorHAnsi" w:eastAsia="Arial" w:hAnsiTheme="minorHAnsi" w:cstheme="minorHAnsi"/>
        </w:rPr>
      </w:pPr>
      <w:r w:rsidRPr="00322C28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322C28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322C28">
        <w:rPr>
          <w:rFonts w:asciiTheme="minorHAnsi" w:eastAsia="Arial" w:hAnsiTheme="minorHAnsi" w:cstheme="minorHAnsi"/>
        </w:rPr>
        <w:t>M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ng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-2"/>
        </w:rPr>
        <w:t>w</w:t>
      </w:r>
      <w:r w:rsidRPr="00322C28">
        <w:rPr>
          <w:rFonts w:asciiTheme="minorHAnsi" w:eastAsia="Arial" w:hAnsiTheme="minorHAnsi" w:cstheme="minorHAnsi"/>
          <w:spacing w:val="1"/>
        </w:rPr>
        <w:t>i</w:t>
      </w:r>
      <w:r w:rsidRPr="00322C28">
        <w:rPr>
          <w:rFonts w:asciiTheme="minorHAnsi" w:eastAsia="Arial" w:hAnsiTheme="minorHAnsi" w:cstheme="minorHAnsi"/>
        </w:rPr>
        <w:t>th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cl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n</w:t>
      </w:r>
      <w:r w:rsidRPr="00322C28">
        <w:rPr>
          <w:rFonts w:asciiTheme="minorHAnsi" w:eastAsia="Arial" w:hAnsiTheme="minorHAnsi" w:cstheme="minorHAnsi"/>
        </w:rPr>
        <w:t>ts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f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t</w:t>
      </w:r>
      <w:r w:rsidRPr="00322C28">
        <w:rPr>
          <w:rFonts w:asciiTheme="minorHAnsi" w:eastAsia="Arial" w:hAnsiTheme="minorHAnsi" w:cstheme="minorHAnsi"/>
        </w:rPr>
        <w:t xml:space="preserve">o </w:t>
      </w:r>
      <w:r w:rsidRPr="00322C28">
        <w:rPr>
          <w:rFonts w:asciiTheme="minorHAnsi" w:eastAsia="Arial" w:hAnsiTheme="minorHAnsi" w:cstheme="minorHAnsi"/>
          <w:spacing w:val="2"/>
        </w:rPr>
        <w:t>f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p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ote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h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b</w:t>
      </w:r>
      <w:r w:rsidRPr="00322C28">
        <w:rPr>
          <w:rFonts w:asciiTheme="minorHAnsi" w:eastAsia="Arial" w:hAnsiTheme="minorHAnsi" w:cstheme="minorHAnsi"/>
        </w:rPr>
        <w:t>u</w:t>
      </w:r>
      <w:r w:rsidRPr="00322C28">
        <w:rPr>
          <w:rFonts w:asciiTheme="minorHAnsi" w:eastAsia="Arial" w:hAnsiTheme="minorHAnsi" w:cstheme="minorHAnsi"/>
          <w:spacing w:val="3"/>
        </w:rPr>
        <w:t>s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h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u</w:t>
      </w:r>
      <w:r w:rsidRPr="00322C28">
        <w:rPr>
          <w:rFonts w:asciiTheme="minorHAnsi" w:eastAsia="Arial" w:hAnsiTheme="minorHAnsi" w:cstheme="minorHAnsi"/>
          <w:spacing w:val="2"/>
        </w:rPr>
        <w:t>g</w:t>
      </w:r>
      <w:r w:rsidRPr="00322C28">
        <w:rPr>
          <w:rFonts w:asciiTheme="minorHAnsi" w:eastAsia="Arial" w:hAnsiTheme="minorHAnsi" w:cstheme="minorHAnsi"/>
        </w:rPr>
        <w:t>h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p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  <w:spacing w:val="2"/>
        </w:rPr>
        <w:t>e</w:t>
      </w:r>
      <w:r w:rsidRPr="00322C28">
        <w:rPr>
          <w:rFonts w:asciiTheme="minorHAnsi" w:eastAsia="Arial" w:hAnsiTheme="minorHAnsi" w:cstheme="minorHAnsi"/>
        </w:rPr>
        <w:t>nt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o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.</w:t>
      </w:r>
    </w:p>
    <w:p w14:paraId="7A3846A5" w14:textId="77777777" w:rsidR="00A51204" w:rsidRPr="00322C28" w:rsidRDefault="00322C28">
      <w:pPr>
        <w:spacing w:before="2"/>
        <w:ind w:left="2525"/>
        <w:rPr>
          <w:rFonts w:asciiTheme="minorHAnsi" w:eastAsia="Arial" w:hAnsiTheme="minorHAnsi" w:cstheme="minorHAnsi"/>
        </w:rPr>
      </w:pPr>
      <w:r w:rsidRPr="00322C28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322C28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P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1"/>
        </w:rPr>
        <w:t>j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g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2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o</w:t>
      </w:r>
      <w:r w:rsidRPr="00322C28">
        <w:rPr>
          <w:rFonts w:asciiTheme="minorHAnsi" w:eastAsia="Arial" w:hAnsiTheme="minorHAnsi" w:cstheme="minorHAnsi"/>
        </w:rPr>
        <w:t>f t</w:t>
      </w:r>
      <w:r w:rsidRPr="00322C28">
        <w:rPr>
          <w:rFonts w:asciiTheme="minorHAnsi" w:eastAsia="Arial" w:hAnsiTheme="minorHAnsi" w:cstheme="minorHAnsi"/>
          <w:spacing w:val="-1"/>
        </w:rPr>
        <w:t>h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</w:rPr>
        <w:t>ro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  <w:spacing w:val="2"/>
        </w:rPr>
        <w:t>l</w:t>
      </w:r>
      <w:r w:rsidRPr="00322C28">
        <w:rPr>
          <w:rFonts w:asciiTheme="minorHAnsi" w:eastAsia="Arial" w:hAnsiTheme="minorHAnsi" w:cstheme="minorHAnsi"/>
          <w:spacing w:val="1"/>
        </w:rPr>
        <w:t>-</w:t>
      </w:r>
      <w:r w:rsidRPr="00322C28">
        <w:rPr>
          <w:rFonts w:asciiTheme="minorHAnsi" w:eastAsia="Arial" w:hAnsiTheme="minorHAnsi" w:cstheme="minorHAnsi"/>
          <w:spacing w:val="2"/>
        </w:rPr>
        <w:t>o</w:t>
      </w:r>
      <w:r w:rsidRPr="00322C28">
        <w:rPr>
          <w:rFonts w:asciiTheme="minorHAnsi" w:eastAsia="Arial" w:hAnsiTheme="minorHAnsi" w:cstheme="minorHAnsi"/>
        </w:rPr>
        <w:t>ut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</w:rPr>
        <w:t xml:space="preserve">of </w:t>
      </w:r>
      <w:r w:rsidRPr="00322C28">
        <w:rPr>
          <w:rFonts w:asciiTheme="minorHAnsi" w:eastAsia="Arial" w:hAnsiTheme="minorHAnsi" w:cstheme="minorHAnsi"/>
          <w:spacing w:val="2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l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1"/>
        </w:rPr>
        <w:t>e</w:t>
      </w:r>
      <w:r w:rsidRPr="00322C28">
        <w:rPr>
          <w:rFonts w:asciiTheme="minorHAnsi" w:eastAsia="Arial" w:hAnsiTheme="minorHAnsi" w:cstheme="minorHAnsi"/>
        </w:rPr>
        <w:t>w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  <w:spacing w:val="2"/>
        </w:rPr>
        <w:t>o</w:t>
      </w:r>
      <w:r w:rsidRPr="00322C28">
        <w:rPr>
          <w:rFonts w:asciiTheme="minorHAnsi" w:eastAsia="Arial" w:hAnsiTheme="minorHAnsi" w:cstheme="minorHAnsi"/>
        </w:rPr>
        <w:t>ntra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ts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</w:rPr>
        <w:t>se</w:t>
      </w:r>
      <w:r w:rsidRPr="00322C28">
        <w:rPr>
          <w:rFonts w:asciiTheme="minorHAnsi" w:eastAsia="Arial" w:hAnsiTheme="minorHAnsi" w:cstheme="minorHAnsi"/>
          <w:spacing w:val="3"/>
        </w:rPr>
        <w:t>r</w:t>
      </w:r>
      <w:r w:rsidRPr="00322C28">
        <w:rPr>
          <w:rFonts w:asciiTheme="minorHAnsi" w:eastAsia="Arial" w:hAnsiTheme="minorHAnsi" w:cstheme="minorHAnsi"/>
          <w:spacing w:val="-1"/>
        </w:rPr>
        <w:t>vi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.</w:t>
      </w:r>
    </w:p>
    <w:p w14:paraId="5BFB2632" w14:textId="77777777" w:rsidR="00A51204" w:rsidRPr="00322C28" w:rsidRDefault="00322C28">
      <w:pPr>
        <w:ind w:left="2525"/>
        <w:rPr>
          <w:rFonts w:asciiTheme="minorHAnsi" w:eastAsia="Arial" w:hAnsiTheme="minorHAnsi" w:cstheme="minorHAnsi"/>
        </w:rPr>
      </w:pPr>
      <w:r w:rsidRPr="00322C28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322C28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322C28">
        <w:rPr>
          <w:rFonts w:asciiTheme="minorHAnsi" w:eastAsia="Arial" w:hAnsiTheme="minorHAnsi" w:cstheme="minorHAnsi"/>
        </w:rPr>
        <w:t>Ut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1"/>
        </w:rPr>
        <w:t>li</w:t>
      </w:r>
      <w:r w:rsidRPr="00322C28">
        <w:rPr>
          <w:rFonts w:asciiTheme="minorHAnsi" w:eastAsia="Arial" w:hAnsiTheme="minorHAnsi" w:cstheme="minorHAnsi"/>
          <w:spacing w:val="-1"/>
        </w:rPr>
        <w:t>z</w:t>
      </w:r>
      <w:r w:rsidRPr="00322C28">
        <w:rPr>
          <w:rFonts w:asciiTheme="minorHAnsi" w:eastAsia="Arial" w:hAnsiTheme="minorHAnsi" w:cstheme="minorHAnsi"/>
        </w:rPr>
        <w:t>e,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  <w:spacing w:val="2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v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e</w:t>
      </w:r>
      <w:r w:rsidRPr="00322C28">
        <w:rPr>
          <w:rFonts w:asciiTheme="minorHAnsi" w:eastAsia="Arial" w:hAnsiTheme="minorHAnsi" w:cstheme="minorHAnsi"/>
        </w:rPr>
        <w:t>w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</w:rPr>
        <w:t>u</w:t>
      </w:r>
      <w:r w:rsidRPr="00322C28">
        <w:rPr>
          <w:rFonts w:asciiTheme="minorHAnsi" w:eastAsia="Arial" w:hAnsiTheme="minorHAnsi" w:cstheme="minorHAnsi"/>
          <w:spacing w:val="-1"/>
        </w:rPr>
        <w:t>p</w:t>
      </w:r>
      <w:r w:rsidRPr="00322C28">
        <w:rPr>
          <w:rFonts w:asciiTheme="minorHAnsi" w:eastAsia="Arial" w:hAnsiTheme="minorHAnsi" w:cstheme="minorHAnsi"/>
          <w:spacing w:val="2"/>
        </w:rPr>
        <w:t>d</w:t>
      </w:r>
      <w:r w:rsidRPr="00322C28">
        <w:rPr>
          <w:rFonts w:asciiTheme="minorHAnsi" w:eastAsia="Arial" w:hAnsiTheme="minorHAnsi" w:cstheme="minorHAnsi"/>
        </w:rPr>
        <w:t>ate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he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cl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b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  <w:spacing w:val="7"/>
        </w:rPr>
        <w:t>e</w:t>
      </w:r>
      <w:r w:rsidRPr="00322C28">
        <w:rPr>
          <w:rFonts w:asciiTheme="minorHAnsi" w:eastAsia="Arial" w:hAnsiTheme="minorHAnsi" w:cstheme="minorHAnsi"/>
        </w:rPr>
        <w:t>.</w:t>
      </w:r>
    </w:p>
    <w:p w14:paraId="4CF5288D" w14:textId="77777777" w:rsidR="00A51204" w:rsidRPr="00322C28" w:rsidRDefault="00322C28">
      <w:pPr>
        <w:spacing w:before="2"/>
        <w:ind w:left="2525"/>
        <w:rPr>
          <w:rFonts w:asciiTheme="minorHAnsi" w:eastAsia="Arial" w:hAnsiTheme="minorHAnsi" w:cstheme="minorHAnsi"/>
        </w:rPr>
      </w:pPr>
      <w:r w:rsidRPr="00322C28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322C28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322C28">
        <w:rPr>
          <w:rFonts w:asciiTheme="minorHAnsi" w:eastAsia="Arial" w:hAnsiTheme="minorHAnsi" w:cstheme="minorHAnsi"/>
        </w:rPr>
        <w:t>Con</w:t>
      </w:r>
      <w:r w:rsidRPr="00322C28">
        <w:rPr>
          <w:rFonts w:asciiTheme="minorHAnsi" w:eastAsia="Arial" w:hAnsiTheme="minorHAnsi" w:cstheme="minorHAnsi"/>
          <w:spacing w:val="1"/>
        </w:rPr>
        <w:t>d</w:t>
      </w:r>
      <w:r w:rsidRPr="00322C28">
        <w:rPr>
          <w:rFonts w:asciiTheme="minorHAnsi" w:eastAsia="Arial" w:hAnsiTheme="minorHAnsi" w:cstheme="minorHAnsi"/>
        </w:rPr>
        <w:t>u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ss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  <w:spacing w:val="-1"/>
        </w:rPr>
        <w:t>s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ts</w:t>
      </w:r>
      <w:r w:rsidRPr="00322C28">
        <w:rPr>
          <w:rFonts w:asciiTheme="minorHAnsi" w:eastAsia="Arial" w:hAnsiTheme="minorHAnsi" w:cstheme="minorHAnsi"/>
          <w:spacing w:val="-11"/>
        </w:rPr>
        <w:t xml:space="preserve"> </w:t>
      </w:r>
      <w:r w:rsidRPr="00322C28">
        <w:rPr>
          <w:rFonts w:asciiTheme="minorHAnsi" w:eastAsia="Arial" w:hAnsiTheme="minorHAnsi" w:cstheme="minorHAnsi"/>
        </w:rPr>
        <w:t>of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  <w:spacing w:val="-1"/>
        </w:rPr>
        <w:t>li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’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cr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d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b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4"/>
        </w:rPr>
        <w:t>t</w:t>
      </w:r>
      <w:r w:rsidRPr="00322C28">
        <w:rPr>
          <w:rFonts w:asciiTheme="minorHAnsi" w:eastAsia="Arial" w:hAnsiTheme="minorHAnsi" w:cstheme="minorHAnsi"/>
          <w:spacing w:val="1"/>
        </w:rPr>
        <w:t>y</w:t>
      </w:r>
      <w:r w:rsidRPr="00322C28">
        <w:rPr>
          <w:rFonts w:asciiTheme="minorHAnsi" w:eastAsia="Arial" w:hAnsiTheme="minorHAnsi" w:cstheme="minorHAnsi"/>
        </w:rPr>
        <w:t>.</w:t>
      </w:r>
    </w:p>
    <w:p w14:paraId="742181A3" w14:textId="77777777" w:rsidR="00A51204" w:rsidRPr="00322C28" w:rsidRDefault="00322C28">
      <w:pPr>
        <w:ind w:left="2525"/>
        <w:rPr>
          <w:rFonts w:asciiTheme="minorHAnsi" w:eastAsia="Arial" w:hAnsiTheme="minorHAnsi" w:cstheme="minorHAnsi"/>
        </w:rPr>
      </w:pPr>
      <w:r w:rsidRPr="00322C28">
        <w:rPr>
          <w:rFonts w:asciiTheme="minorHAnsi" w:eastAsia="Segoe MDL2 Assets" w:hAnsiTheme="minorHAnsi" w:cstheme="minorHAnsi"/>
          <w:w w:val="45"/>
        </w:rPr>
        <w:t></w:t>
      </w:r>
      <w:r w:rsidRPr="00322C28">
        <w:rPr>
          <w:rFonts w:asciiTheme="minorHAnsi" w:eastAsia="Segoe MDL2 Assets" w:hAnsiTheme="minorHAnsi" w:cstheme="minorHAnsi"/>
          <w:w w:val="45"/>
        </w:rPr>
        <w:t xml:space="preserve">         </w:t>
      </w:r>
      <w:r w:rsidRPr="00322C28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322C28">
        <w:rPr>
          <w:rFonts w:asciiTheme="minorHAnsi" w:eastAsia="Arial" w:hAnsiTheme="minorHAnsi" w:cstheme="minorHAnsi"/>
        </w:rPr>
        <w:t>Ne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  <w:spacing w:val="-2"/>
        </w:rPr>
        <w:t>w</w:t>
      </w:r>
      <w:r w:rsidRPr="00322C28">
        <w:rPr>
          <w:rFonts w:asciiTheme="minorHAnsi" w:eastAsia="Arial" w:hAnsiTheme="minorHAnsi" w:cstheme="minorHAnsi"/>
        </w:rPr>
        <w:t>ork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w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th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</w:rPr>
        <w:t>b</w:t>
      </w:r>
      <w:r w:rsidRPr="00322C28">
        <w:rPr>
          <w:rFonts w:asciiTheme="minorHAnsi" w:eastAsia="Arial" w:hAnsiTheme="minorHAnsi" w:cstheme="minorHAnsi"/>
          <w:spacing w:val="-1"/>
        </w:rPr>
        <w:t>u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</w:rPr>
        <w:t>or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d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tr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b</w:t>
      </w:r>
      <w:r w:rsidRPr="00322C28">
        <w:rPr>
          <w:rFonts w:asciiTheme="minorHAnsi" w:eastAsia="Arial" w:hAnsiTheme="minorHAnsi" w:cstheme="minorHAnsi"/>
          <w:spacing w:val="1"/>
        </w:rPr>
        <w:t>u</w:t>
      </w:r>
      <w:r w:rsidRPr="00322C28">
        <w:rPr>
          <w:rFonts w:asciiTheme="minorHAnsi" w:eastAsia="Arial" w:hAnsiTheme="minorHAnsi" w:cstheme="minorHAnsi"/>
        </w:rPr>
        <w:t>tor</w:t>
      </w:r>
      <w:r w:rsidRPr="00322C28">
        <w:rPr>
          <w:rFonts w:asciiTheme="minorHAnsi" w:eastAsia="Arial" w:hAnsiTheme="minorHAnsi" w:cstheme="minorHAnsi"/>
          <w:spacing w:val="5"/>
        </w:rPr>
        <w:t>s</w:t>
      </w:r>
      <w:r w:rsidRPr="00322C28">
        <w:rPr>
          <w:rFonts w:asciiTheme="minorHAnsi" w:eastAsia="Arial" w:hAnsiTheme="minorHAnsi" w:cstheme="minorHAnsi"/>
        </w:rPr>
        <w:t>.</w:t>
      </w:r>
    </w:p>
    <w:p w14:paraId="447730F1" w14:textId="77777777" w:rsidR="00A51204" w:rsidRPr="00322C28" w:rsidRDefault="00A51204">
      <w:pPr>
        <w:spacing w:before="8" w:line="100" w:lineRule="exact"/>
        <w:rPr>
          <w:rFonts w:asciiTheme="minorHAnsi" w:hAnsiTheme="minorHAnsi" w:cstheme="minorHAnsi"/>
          <w:sz w:val="11"/>
          <w:szCs w:val="11"/>
        </w:rPr>
      </w:pPr>
    </w:p>
    <w:p w14:paraId="2B9D6897" w14:textId="77777777" w:rsidR="00A51204" w:rsidRPr="00322C28" w:rsidRDefault="00A51204">
      <w:pPr>
        <w:spacing w:line="200" w:lineRule="exact"/>
        <w:rPr>
          <w:rFonts w:asciiTheme="minorHAnsi" w:hAnsiTheme="minorHAnsi" w:cstheme="minorHAnsi"/>
        </w:rPr>
      </w:pPr>
    </w:p>
    <w:p w14:paraId="50C236EE" w14:textId="77777777" w:rsidR="00A51204" w:rsidRPr="00322C28" w:rsidRDefault="00322C28">
      <w:pPr>
        <w:ind w:left="2511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cc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u</w:t>
      </w:r>
      <w:r w:rsidRPr="00322C28">
        <w:rPr>
          <w:rFonts w:asciiTheme="minorHAnsi" w:eastAsia="Arial" w:hAnsiTheme="minorHAnsi" w:cstheme="minorHAnsi"/>
        </w:rPr>
        <w:t>nt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M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g</w:t>
      </w:r>
      <w:r w:rsidRPr="00322C28">
        <w:rPr>
          <w:rFonts w:asciiTheme="minorHAnsi" w:eastAsia="Arial" w:hAnsiTheme="minorHAnsi" w:cstheme="minorHAnsi"/>
        </w:rPr>
        <w:t xml:space="preserve">er   </w:t>
      </w:r>
      <w:r w:rsidRPr="00322C28">
        <w:rPr>
          <w:rFonts w:asciiTheme="minorHAnsi" w:eastAsia="Arial" w:hAnsiTheme="minorHAnsi" w:cstheme="minorHAnsi"/>
          <w:spacing w:val="50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2</w:t>
      </w:r>
      <w:r w:rsidRPr="00322C28">
        <w:rPr>
          <w:rFonts w:asciiTheme="minorHAnsi" w:eastAsia="Arial" w:hAnsiTheme="minorHAnsi" w:cstheme="minorHAnsi"/>
        </w:rPr>
        <w:t>008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- 20</w:t>
      </w:r>
      <w:r w:rsidRPr="00322C28">
        <w:rPr>
          <w:rFonts w:asciiTheme="minorHAnsi" w:eastAsia="Arial" w:hAnsiTheme="minorHAnsi" w:cstheme="minorHAnsi"/>
          <w:spacing w:val="2"/>
        </w:rPr>
        <w:t>0</w:t>
      </w:r>
      <w:r w:rsidRPr="00322C28">
        <w:rPr>
          <w:rFonts w:asciiTheme="minorHAnsi" w:eastAsia="Arial" w:hAnsiTheme="minorHAnsi" w:cstheme="minorHAnsi"/>
        </w:rPr>
        <w:t>9</w:t>
      </w:r>
    </w:p>
    <w:p w14:paraId="45C22CA4" w14:textId="77777777" w:rsidR="00A51204" w:rsidRPr="00322C28" w:rsidRDefault="00322C28">
      <w:pPr>
        <w:ind w:left="2511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</w:rPr>
        <w:t>C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R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P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</w:rPr>
        <w:t>R</w:t>
      </w:r>
      <w:r w:rsidRPr="00322C28">
        <w:rPr>
          <w:rFonts w:asciiTheme="minorHAnsi" w:eastAsia="Arial" w:hAnsiTheme="minorHAnsi" w:cstheme="minorHAnsi"/>
          <w:spacing w:val="3"/>
        </w:rPr>
        <w:t>T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S</w:t>
      </w:r>
      <w:r w:rsidRPr="00322C28">
        <w:rPr>
          <w:rFonts w:asciiTheme="minorHAnsi" w:eastAsia="Arial" w:hAnsiTheme="minorHAnsi" w:cstheme="minorHAnsi"/>
          <w:spacing w:val="2"/>
        </w:rPr>
        <w:t>U</w:t>
      </w:r>
      <w:r w:rsidRPr="00322C28">
        <w:rPr>
          <w:rFonts w:asciiTheme="minorHAnsi" w:eastAsia="Arial" w:hAnsiTheme="minorHAnsi" w:cstheme="minorHAnsi"/>
          <w:spacing w:val="1"/>
        </w:rPr>
        <w:t>P</w:t>
      </w:r>
      <w:r w:rsidRPr="00322C28">
        <w:rPr>
          <w:rFonts w:asciiTheme="minorHAnsi" w:eastAsia="Arial" w:hAnsiTheme="minorHAnsi" w:cstheme="minorHAnsi"/>
          <w:spacing w:val="-1"/>
        </w:rPr>
        <w:t>P</w:t>
      </w:r>
      <w:r w:rsidRPr="00322C28">
        <w:rPr>
          <w:rFonts w:asciiTheme="minorHAnsi" w:eastAsia="Arial" w:hAnsiTheme="minorHAnsi" w:cstheme="minorHAnsi"/>
        </w:rPr>
        <w:t>L</w:t>
      </w:r>
      <w:r w:rsidRPr="00322C28">
        <w:rPr>
          <w:rFonts w:asciiTheme="minorHAnsi" w:eastAsia="Arial" w:hAnsiTheme="minorHAnsi" w:cstheme="minorHAnsi"/>
          <w:spacing w:val="2"/>
        </w:rPr>
        <w:t>I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  <w:spacing w:val="2"/>
        </w:rPr>
        <w:t>R</w:t>
      </w:r>
      <w:r w:rsidRPr="00322C28">
        <w:rPr>
          <w:rFonts w:asciiTheme="minorHAnsi" w:eastAsia="Arial" w:hAnsiTheme="minorHAnsi" w:cstheme="minorHAnsi"/>
        </w:rPr>
        <w:t>S</w:t>
      </w:r>
    </w:p>
    <w:p w14:paraId="453763CC" w14:textId="77777777" w:rsidR="00A51204" w:rsidRPr="00322C28" w:rsidRDefault="00A51204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8FC693D" w14:textId="77777777" w:rsidR="00A51204" w:rsidRPr="00322C28" w:rsidRDefault="00322C28">
      <w:pPr>
        <w:ind w:left="2511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cc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u</w:t>
      </w:r>
      <w:r w:rsidRPr="00322C28">
        <w:rPr>
          <w:rFonts w:asciiTheme="minorHAnsi" w:eastAsia="Arial" w:hAnsiTheme="minorHAnsi" w:cstheme="minorHAnsi"/>
        </w:rPr>
        <w:t>nt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M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g</w:t>
      </w:r>
      <w:r w:rsidRPr="00322C28">
        <w:rPr>
          <w:rFonts w:asciiTheme="minorHAnsi" w:eastAsia="Arial" w:hAnsiTheme="minorHAnsi" w:cstheme="minorHAnsi"/>
        </w:rPr>
        <w:t xml:space="preserve">er   </w:t>
      </w:r>
      <w:r w:rsidRPr="00322C28">
        <w:rPr>
          <w:rFonts w:asciiTheme="minorHAnsi" w:eastAsia="Arial" w:hAnsiTheme="minorHAnsi" w:cstheme="minorHAnsi"/>
          <w:spacing w:val="50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2</w:t>
      </w:r>
      <w:r w:rsidRPr="00322C28">
        <w:rPr>
          <w:rFonts w:asciiTheme="minorHAnsi" w:eastAsia="Arial" w:hAnsiTheme="minorHAnsi" w:cstheme="minorHAnsi"/>
        </w:rPr>
        <w:t>006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- 20</w:t>
      </w:r>
      <w:r w:rsidRPr="00322C28">
        <w:rPr>
          <w:rFonts w:asciiTheme="minorHAnsi" w:eastAsia="Arial" w:hAnsiTheme="minorHAnsi" w:cstheme="minorHAnsi"/>
          <w:spacing w:val="2"/>
        </w:rPr>
        <w:t>0</w:t>
      </w:r>
      <w:r w:rsidRPr="00322C28">
        <w:rPr>
          <w:rFonts w:asciiTheme="minorHAnsi" w:eastAsia="Arial" w:hAnsiTheme="minorHAnsi" w:cstheme="minorHAnsi"/>
        </w:rPr>
        <w:t>8</w:t>
      </w:r>
    </w:p>
    <w:p w14:paraId="065E4B17" w14:textId="77777777" w:rsidR="00A51204" w:rsidRPr="00322C28" w:rsidRDefault="00322C28">
      <w:pPr>
        <w:spacing w:line="220" w:lineRule="exact"/>
        <w:ind w:left="2511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  <w:position w:val="-1"/>
        </w:rPr>
        <w:t>M</w:t>
      </w:r>
      <w:r w:rsidRPr="00322C28">
        <w:rPr>
          <w:rFonts w:asciiTheme="minorHAnsi" w:eastAsia="Arial" w:hAnsiTheme="minorHAnsi" w:cstheme="minorHAnsi"/>
          <w:spacing w:val="-1"/>
          <w:position w:val="-1"/>
        </w:rPr>
        <w:t>A</w:t>
      </w:r>
      <w:r w:rsidRPr="00322C28">
        <w:rPr>
          <w:rFonts w:asciiTheme="minorHAnsi" w:eastAsia="Arial" w:hAnsiTheme="minorHAnsi" w:cstheme="minorHAnsi"/>
          <w:position w:val="-1"/>
        </w:rPr>
        <w:t>NU</w:t>
      </w:r>
      <w:r w:rsidRPr="00322C28">
        <w:rPr>
          <w:rFonts w:asciiTheme="minorHAnsi" w:eastAsia="Arial" w:hAnsiTheme="minorHAnsi" w:cstheme="minorHAnsi"/>
          <w:spacing w:val="3"/>
          <w:position w:val="-1"/>
        </w:rPr>
        <w:t>F</w:t>
      </w:r>
      <w:r w:rsidRPr="00322C28">
        <w:rPr>
          <w:rFonts w:asciiTheme="minorHAnsi" w:eastAsia="Arial" w:hAnsiTheme="minorHAnsi" w:cstheme="minorHAnsi"/>
          <w:spacing w:val="-1"/>
          <w:position w:val="-1"/>
        </w:rPr>
        <w:t>A</w:t>
      </w:r>
      <w:r w:rsidRPr="00322C28">
        <w:rPr>
          <w:rFonts w:asciiTheme="minorHAnsi" w:eastAsia="Arial" w:hAnsiTheme="minorHAnsi" w:cstheme="minorHAnsi"/>
          <w:position w:val="-1"/>
        </w:rPr>
        <w:t>C</w:t>
      </w:r>
      <w:r w:rsidRPr="00322C28">
        <w:rPr>
          <w:rFonts w:asciiTheme="minorHAnsi" w:eastAsia="Arial" w:hAnsiTheme="minorHAnsi" w:cstheme="minorHAnsi"/>
          <w:spacing w:val="3"/>
          <w:position w:val="-1"/>
        </w:rPr>
        <w:t>T</w:t>
      </w:r>
      <w:r w:rsidRPr="00322C28">
        <w:rPr>
          <w:rFonts w:asciiTheme="minorHAnsi" w:eastAsia="Arial" w:hAnsiTheme="minorHAnsi" w:cstheme="minorHAnsi"/>
          <w:position w:val="-1"/>
        </w:rPr>
        <w:t>URE</w:t>
      </w:r>
      <w:r w:rsidRPr="00322C28">
        <w:rPr>
          <w:rFonts w:asciiTheme="minorHAnsi" w:eastAsia="Arial" w:hAnsiTheme="minorHAnsi" w:cstheme="minorHAnsi"/>
          <w:spacing w:val="2"/>
          <w:position w:val="-1"/>
        </w:rPr>
        <w:t>R</w:t>
      </w:r>
      <w:r w:rsidRPr="00322C28">
        <w:rPr>
          <w:rFonts w:asciiTheme="minorHAnsi" w:eastAsia="Arial" w:hAnsiTheme="minorHAnsi" w:cstheme="minorHAnsi"/>
          <w:position w:val="-1"/>
        </w:rPr>
        <w:t>S</w:t>
      </w:r>
    </w:p>
    <w:p w14:paraId="6A7363A1" w14:textId="77777777" w:rsidR="00A51204" w:rsidRPr="00322C28" w:rsidRDefault="00A51204">
      <w:pPr>
        <w:spacing w:before="8" w:line="120" w:lineRule="exact"/>
        <w:rPr>
          <w:rFonts w:asciiTheme="minorHAnsi" w:hAnsiTheme="minorHAnsi" w:cstheme="minorHAnsi"/>
          <w:sz w:val="12"/>
          <w:szCs w:val="12"/>
        </w:rPr>
      </w:pPr>
    </w:p>
    <w:tbl>
      <w:tblPr>
        <w:tblW w:w="0" w:type="auto"/>
        <w:tblInd w:w="10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4"/>
        <w:gridCol w:w="334"/>
        <w:gridCol w:w="6891"/>
      </w:tblGrid>
      <w:tr w:rsidR="00322C28" w:rsidRPr="00322C28" w14:paraId="4064CE72" w14:textId="77777777">
        <w:trPr>
          <w:trHeight w:hRule="exact" w:val="57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7C2131E" w14:textId="77777777" w:rsidR="00A51204" w:rsidRPr="00322C28" w:rsidRDefault="00322C28">
            <w:pPr>
              <w:spacing w:before="74"/>
              <w:ind w:left="40"/>
              <w:rPr>
                <w:rFonts w:asciiTheme="minorHAnsi" w:eastAsia="Arial" w:hAnsiTheme="minorHAnsi" w:cstheme="minorHAnsi"/>
              </w:rPr>
            </w:pPr>
            <w:r w:rsidRPr="00322C28">
              <w:rPr>
                <w:rFonts w:asciiTheme="minorHAnsi" w:eastAsia="Arial" w:hAnsiTheme="minorHAnsi" w:cstheme="minorHAnsi"/>
                <w:b/>
              </w:rPr>
              <w:t>K</w:t>
            </w:r>
            <w:r w:rsidRPr="00322C28">
              <w:rPr>
                <w:rFonts w:asciiTheme="minorHAnsi" w:eastAsia="Arial" w:hAnsiTheme="minorHAnsi" w:cstheme="minorHAnsi"/>
                <w:b/>
                <w:spacing w:val="-1"/>
              </w:rPr>
              <w:t>E</w:t>
            </w:r>
            <w:r w:rsidRPr="00322C28">
              <w:rPr>
                <w:rFonts w:asciiTheme="minorHAnsi" w:eastAsia="Arial" w:hAnsiTheme="minorHAnsi" w:cstheme="minorHAnsi"/>
                <w:b/>
              </w:rPr>
              <w:t>Y</w:t>
            </w:r>
            <w:r w:rsidRPr="00322C28">
              <w:rPr>
                <w:rFonts w:asciiTheme="minorHAnsi" w:eastAsia="Arial" w:hAnsiTheme="minorHAnsi" w:cstheme="minorHAnsi"/>
                <w:b/>
                <w:spacing w:val="-3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b/>
                <w:spacing w:val="-1"/>
              </w:rPr>
              <w:t>S</w:t>
            </w:r>
            <w:r w:rsidRPr="00322C28">
              <w:rPr>
                <w:rFonts w:asciiTheme="minorHAnsi" w:eastAsia="Arial" w:hAnsiTheme="minorHAnsi" w:cstheme="minorHAnsi"/>
                <w:b/>
              </w:rPr>
              <w:t>KIL</w:t>
            </w:r>
            <w:r w:rsidRPr="00322C28">
              <w:rPr>
                <w:rFonts w:asciiTheme="minorHAnsi" w:eastAsia="Arial" w:hAnsiTheme="minorHAnsi" w:cstheme="minorHAnsi"/>
                <w:b/>
                <w:spacing w:val="3"/>
              </w:rPr>
              <w:t>L</w:t>
            </w:r>
            <w:r w:rsidRPr="00322C28">
              <w:rPr>
                <w:rFonts w:asciiTheme="minorHAnsi" w:eastAsia="Arial" w:hAnsiTheme="minorHAnsi" w:cstheme="minorHAnsi"/>
                <w:b/>
              </w:rPr>
              <w:t>S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1B645ADD" w14:textId="77777777" w:rsidR="00A51204" w:rsidRPr="00322C28" w:rsidRDefault="00322C28">
            <w:pPr>
              <w:spacing w:before="78"/>
              <w:ind w:left="108"/>
              <w:rPr>
                <w:rFonts w:asciiTheme="minorHAnsi" w:eastAsia="Segoe MDL2 Assets" w:hAnsiTheme="minorHAnsi" w:cstheme="minorHAnsi"/>
              </w:rPr>
            </w:pPr>
            <w:r w:rsidRPr="00322C28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  <w:p w14:paraId="73FE9883" w14:textId="77777777" w:rsidR="00A51204" w:rsidRPr="00322C28" w:rsidRDefault="00322C28">
            <w:pPr>
              <w:spacing w:before="45"/>
              <w:ind w:left="108"/>
              <w:rPr>
                <w:rFonts w:asciiTheme="minorHAnsi" w:eastAsia="Segoe MDL2 Assets" w:hAnsiTheme="minorHAnsi" w:cstheme="minorHAnsi"/>
              </w:rPr>
            </w:pPr>
            <w:r w:rsidRPr="00322C28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092DDDB1" w14:textId="77777777" w:rsidR="00A51204" w:rsidRPr="00322C28" w:rsidRDefault="00322C28">
            <w:pPr>
              <w:spacing w:before="90"/>
              <w:ind w:left="134"/>
              <w:rPr>
                <w:rFonts w:asciiTheme="minorHAnsi" w:eastAsia="Arial" w:hAnsiTheme="minorHAnsi" w:cstheme="minorHAnsi"/>
              </w:rPr>
            </w:pPr>
            <w:r w:rsidRPr="00322C28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322C28">
              <w:rPr>
                <w:rFonts w:asciiTheme="minorHAnsi" w:eastAsia="Arial" w:hAnsiTheme="minorHAnsi" w:cstheme="minorHAnsi"/>
              </w:rPr>
              <w:t>b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t</w:t>
            </w:r>
            <w:r w:rsidRPr="00322C28">
              <w:rPr>
                <w:rFonts w:asciiTheme="minorHAnsi" w:eastAsia="Arial" w:hAnsiTheme="minorHAnsi" w:cstheme="minorHAnsi"/>
              </w:rPr>
              <w:t xml:space="preserve">o </w:t>
            </w:r>
            <w:r w:rsidRPr="00322C28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22C28">
              <w:rPr>
                <w:rFonts w:asciiTheme="minorHAnsi" w:eastAsia="Arial" w:hAnsiTheme="minorHAnsi" w:cstheme="minorHAnsi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g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-2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3"/>
              </w:rPr>
              <w:t>r</w:t>
            </w:r>
            <w:r w:rsidRPr="00322C28">
              <w:rPr>
                <w:rFonts w:asciiTheme="minorHAnsi" w:eastAsia="Arial" w:hAnsiTheme="minorHAnsi" w:cstheme="minorHAnsi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g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5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o</w:t>
            </w:r>
            <w:r w:rsidRPr="00322C28">
              <w:rPr>
                <w:rFonts w:asciiTheme="minorHAnsi" w:eastAsia="Arial" w:hAnsiTheme="minorHAnsi" w:cstheme="minorHAnsi"/>
              </w:rPr>
              <w:t xml:space="preserve">f 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22C28">
              <w:rPr>
                <w:rFonts w:asciiTheme="minorHAnsi" w:eastAsia="Arial" w:hAnsiTheme="minorHAnsi" w:cstheme="minorHAnsi"/>
              </w:rPr>
              <w:t>u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22C28">
              <w:rPr>
                <w:rFonts w:asciiTheme="minorHAnsi" w:eastAsia="Arial" w:hAnsiTheme="minorHAnsi" w:cstheme="minorHAnsi"/>
              </w:rPr>
              <w:t>to</w:t>
            </w:r>
            <w:r w:rsidRPr="00322C28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22C28">
              <w:rPr>
                <w:rFonts w:asciiTheme="minorHAnsi" w:eastAsia="Arial" w:hAnsiTheme="minorHAnsi" w:cstheme="minorHAnsi"/>
              </w:rPr>
              <w:t>er</w:t>
            </w:r>
            <w:r w:rsidRPr="00322C28">
              <w:rPr>
                <w:rFonts w:asciiTheme="minorHAnsi" w:eastAsia="Arial" w:hAnsiTheme="minorHAnsi" w:cstheme="minorHAnsi"/>
                <w:spacing w:val="-8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p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r</w:t>
            </w:r>
            <w:r w:rsidRPr="00322C28">
              <w:rPr>
                <w:rFonts w:asciiTheme="minorHAnsi" w:eastAsia="Arial" w:hAnsiTheme="minorHAnsi" w:cstheme="minorHAnsi"/>
              </w:rPr>
              <w:t>o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j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22C28">
              <w:rPr>
                <w:rFonts w:asciiTheme="minorHAnsi" w:eastAsia="Arial" w:hAnsiTheme="minorHAnsi" w:cstheme="minorHAnsi"/>
              </w:rPr>
              <w:t>ts</w:t>
            </w:r>
            <w:r w:rsidRPr="00322C28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at</w:t>
            </w:r>
            <w:r w:rsidRPr="00322C28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y</w:t>
            </w:r>
            <w:r w:rsidRPr="00322C28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o</w:t>
            </w:r>
            <w:r w:rsidRPr="00322C28">
              <w:rPr>
                <w:rFonts w:asciiTheme="minorHAnsi" w:eastAsia="Arial" w:hAnsiTheme="minorHAnsi" w:cstheme="minorHAnsi"/>
              </w:rPr>
              <w:t>ne</w:t>
            </w:r>
            <w:r w:rsidRPr="00322C28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22C28">
              <w:rPr>
                <w:rFonts w:asciiTheme="minorHAnsi" w:eastAsia="Arial" w:hAnsiTheme="minorHAnsi" w:cstheme="minorHAnsi"/>
                <w:spacing w:val="5"/>
              </w:rPr>
              <w:t>e</w:t>
            </w:r>
            <w:r w:rsidRPr="00322C28">
              <w:rPr>
                <w:rFonts w:asciiTheme="minorHAnsi" w:eastAsia="Arial" w:hAnsiTheme="minorHAnsi" w:cstheme="minorHAnsi"/>
              </w:rPr>
              <w:t>.</w:t>
            </w:r>
          </w:p>
          <w:p w14:paraId="3F9E8BC5" w14:textId="77777777" w:rsidR="00A51204" w:rsidRPr="00322C28" w:rsidRDefault="00322C28">
            <w:pPr>
              <w:spacing w:before="15"/>
              <w:ind w:left="134"/>
              <w:rPr>
                <w:rFonts w:asciiTheme="minorHAnsi" w:eastAsia="Arial" w:hAnsiTheme="minorHAnsi" w:cstheme="minorHAnsi"/>
              </w:rPr>
            </w:pPr>
            <w:r w:rsidRPr="00322C28">
              <w:rPr>
                <w:rFonts w:asciiTheme="minorHAnsi" w:eastAsia="Arial" w:hAnsiTheme="minorHAnsi" w:cstheme="minorHAnsi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-2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t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e</w:t>
            </w:r>
            <w:r w:rsidRPr="00322C28">
              <w:rPr>
                <w:rFonts w:asciiTheme="minorHAnsi" w:eastAsia="Arial" w:hAnsiTheme="minorHAnsi" w:cstheme="minorHAnsi"/>
              </w:rPr>
              <w:t>am p</w:t>
            </w:r>
            <w:r w:rsidRPr="00322C28">
              <w:rPr>
                <w:rFonts w:asciiTheme="minorHAnsi" w:eastAsia="Arial" w:hAnsiTheme="minorHAnsi" w:cstheme="minorHAnsi"/>
                <w:spacing w:val="-2"/>
              </w:rPr>
              <w:t>l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-4"/>
              </w:rPr>
              <w:t>y</w:t>
            </w:r>
            <w:r w:rsidRPr="00322C28">
              <w:rPr>
                <w:rFonts w:asciiTheme="minorHAnsi" w:eastAsia="Arial" w:hAnsiTheme="minorHAnsi" w:cstheme="minorHAnsi"/>
              </w:rPr>
              <w:t>er,</w:t>
            </w:r>
            <w:r w:rsidRPr="00322C28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f</w:t>
            </w:r>
            <w:r w:rsidRPr="00322C28">
              <w:rPr>
                <w:rFonts w:asciiTheme="minorHAnsi" w:eastAsia="Arial" w:hAnsiTheme="minorHAnsi" w:cstheme="minorHAnsi"/>
              </w:rPr>
              <w:t>u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,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h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a</w:t>
            </w:r>
            <w:r w:rsidRPr="00322C28">
              <w:rPr>
                <w:rFonts w:asciiTheme="minorHAnsi" w:eastAsia="Arial" w:hAnsiTheme="minorHAnsi" w:cstheme="minorHAnsi"/>
              </w:rPr>
              <w:t>p</w:t>
            </w:r>
            <w:r w:rsidRPr="00322C28">
              <w:rPr>
                <w:rFonts w:asciiTheme="minorHAnsi" w:eastAsia="Arial" w:hAnsiTheme="minorHAnsi" w:cstheme="minorHAnsi"/>
                <w:spacing w:val="4"/>
              </w:rPr>
              <w:t>p</w:t>
            </w:r>
            <w:r w:rsidRPr="00322C28">
              <w:rPr>
                <w:rFonts w:asciiTheme="minorHAnsi" w:eastAsia="Arial" w:hAnsiTheme="minorHAnsi" w:cstheme="minorHAnsi"/>
              </w:rPr>
              <w:t>y</w:t>
            </w:r>
            <w:r w:rsidRPr="00322C28">
              <w:rPr>
                <w:rFonts w:asciiTheme="minorHAnsi" w:eastAsia="Arial" w:hAnsiTheme="minorHAnsi" w:cstheme="minorHAnsi"/>
                <w:spacing w:val="-9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22C28">
              <w:rPr>
                <w:rFonts w:asciiTheme="minorHAnsi" w:eastAsia="Arial" w:hAnsiTheme="minorHAnsi" w:cstheme="minorHAnsi"/>
              </w:rPr>
              <w:t>o</w:t>
            </w:r>
            <w:r w:rsidRPr="00322C28">
              <w:rPr>
                <w:rFonts w:asciiTheme="minorHAnsi" w:eastAsia="Arial" w:hAnsiTheme="minorHAnsi" w:cstheme="minorHAnsi"/>
                <w:spacing w:val="-2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7"/>
              </w:rPr>
              <w:t>m</w:t>
            </w:r>
            <w:r w:rsidRPr="00322C28">
              <w:rPr>
                <w:rFonts w:asciiTheme="minorHAnsi" w:eastAsia="Arial" w:hAnsiTheme="minorHAnsi" w:cstheme="minorHAnsi"/>
              </w:rPr>
              <w:t>u</w:t>
            </w:r>
            <w:r w:rsidRPr="00322C28">
              <w:rPr>
                <w:rFonts w:asciiTheme="minorHAnsi" w:eastAsia="Arial" w:hAnsiTheme="minorHAnsi" w:cstheme="minorHAnsi"/>
                <w:spacing w:val="-2"/>
              </w:rPr>
              <w:t>c</w:t>
            </w:r>
            <w:r w:rsidRPr="00322C28">
              <w:rPr>
                <w:rFonts w:asciiTheme="minorHAnsi" w:eastAsia="Arial" w:hAnsiTheme="minorHAnsi" w:cstheme="minorHAnsi"/>
              </w:rPr>
              <w:t>k</w:t>
            </w:r>
            <w:r w:rsidRPr="00322C28">
              <w:rPr>
                <w:rFonts w:asciiTheme="minorHAnsi" w:eastAsia="Arial" w:hAnsiTheme="minorHAnsi" w:cstheme="minorHAnsi"/>
                <w:spacing w:val="-2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n,</w:t>
            </w:r>
            <w:r w:rsidRPr="00322C28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22C28">
              <w:rPr>
                <w:rFonts w:asciiTheme="minorHAnsi" w:eastAsia="Arial" w:hAnsiTheme="minorHAnsi" w:cstheme="minorHAnsi"/>
              </w:rPr>
              <w:t>b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t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o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u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22C28">
              <w:rPr>
                <w:rFonts w:asciiTheme="minorHAnsi" w:eastAsia="Arial" w:hAnsiTheme="minorHAnsi" w:cstheme="minorHAnsi"/>
              </w:rPr>
              <w:t>,</w:t>
            </w:r>
            <w:r w:rsidRPr="00322C28">
              <w:rPr>
                <w:rFonts w:asciiTheme="minorHAnsi" w:eastAsia="Arial" w:hAnsiTheme="minorHAnsi" w:cstheme="minorHAnsi"/>
                <w:spacing w:val="-9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p</w:t>
            </w:r>
            <w:r w:rsidRPr="00322C28">
              <w:rPr>
                <w:rFonts w:asciiTheme="minorHAnsi" w:eastAsia="Arial" w:hAnsiTheme="minorHAnsi" w:cstheme="minorHAnsi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ss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o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22C28">
              <w:rPr>
                <w:rFonts w:asciiTheme="minorHAnsi" w:eastAsia="Arial" w:hAnsiTheme="minorHAnsi" w:cstheme="minorHAnsi"/>
              </w:rPr>
              <w:t>e,</w:t>
            </w:r>
            <w:r w:rsidRPr="00322C28">
              <w:rPr>
                <w:rFonts w:asciiTheme="minorHAnsi" w:eastAsia="Arial" w:hAnsiTheme="minorHAnsi" w:cstheme="minorHAnsi"/>
                <w:spacing w:val="-11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h</w:t>
            </w:r>
            <w:r w:rsidRPr="00322C28">
              <w:rPr>
                <w:rFonts w:asciiTheme="minorHAnsi" w:eastAsia="Arial" w:hAnsiTheme="minorHAnsi" w:cstheme="minorHAnsi"/>
              </w:rPr>
              <w:t>o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22C28">
              <w:rPr>
                <w:rFonts w:asciiTheme="minorHAnsi" w:eastAsia="Arial" w:hAnsiTheme="minorHAnsi" w:cstheme="minorHAnsi"/>
              </w:rPr>
              <w:t>t</w:t>
            </w:r>
            <w:r w:rsidRPr="00322C28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d</w:t>
            </w:r>
          </w:p>
        </w:tc>
      </w:tr>
      <w:tr w:rsidR="00322C28" w:rsidRPr="00322C28" w14:paraId="05568803" w14:textId="77777777">
        <w:trPr>
          <w:trHeight w:hRule="exact" w:val="23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650C8FF" w14:textId="77777777" w:rsidR="00A51204" w:rsidRPr="00322C28" w:rsidRDefault="00A5120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143BD9D2" w14:textId="77777777" w:rsidR="00A51204" w:rsidRPr="00322C28" w:rsidRDefault="00A5120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57201871" w14:textId="77777777" w:rsidR="00A51204" w:rsidRPr="00322C28" w:rsidRDefault="00322C28">
            <w:pPr>
              <w:spacing w:line="200" w:lineRule="exact"/>
              <w:ind w:left="134"/>
              <w:rPr>
                <w:rFonts w:asciiTheme="minorHAnsi" w:eastAsia="Arial" w:hAnsiTheme="minorHAnsi" w:cstheme="minorHAnsi"/>
              </w:rPr>
            </w:pP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er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g</w:t>
            </w:r>
            <w:r w:rsidRPr="00322C28">
              <w:rPr>
                <w:rFonts w:asciiTheme="minorHAnsi" w:eastAsia="Arial" w:hAnsiTheme="minorHAnsi" w:cstheme="minorHAnsi"/>
              </w:rPr>
              <w:t>et</w:t>
            </w:r>
            <w:r w:rsidRPr="00322C28">
              <w:rPr>
                <w:rFonts w:asciiTheme="minorHAnsi" w:eastAsia="Arial" w:hAnsiTheme="minorHAnsi" w:cstheme="minorHAnsi"/>
                <w:spacing w:val="-2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c</w:t>
            </w:r>
            <w:r w:rsidRPr="00322C28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322C28" w:rsidRPr="00322C28" w14:paraId="2DFF30F8" w14:textId="77777777">
        <w:trPr>
          <w:trHeight w:hRule="exact" w:val="24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3AC9036" w14:textId="77777777" w:rsidR="00A51204" w:rsidRPr="00322C28" w:rsidRDefault="00A5120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6E255F80" w14:textId="77777777" w:rsidR="00A51204" w:rsidRPr="00322C28" w:rsidRDefault="00322C28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322C28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2ACDA351" w14:textId="77777777" w:rsidR="00A51204" w:rsidRPr="00322C28" w:rsidRDefault="00322C28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322C28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322C28">
              <w:rPr>
                <w:rFonts w:asciiTheme="minorHAnsi" w:eastAsia="Arial" w:hAnsiTheme="minorHAnsi" w:cstheme="minorHAnsi"/>
              </w:rPr>
              <w:t>b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t</w:t>
            </w:r>
            <w:r w:rsidRPr="00322C28">
              <w:rPr>
                <w:rFonts w:asciiTheme="minorHAnsi" w:eastAsia="Arial" w:hAnsiTheme="minorHAnsi" w:cstheme="minorHAnsi"/>
              </w:rPr>
              <w:t>o d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v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o</w:t>
            </w:r>
            <w:r w:rsidRPr="00322C28">
              <w:rPr>
                <w:rFonts w:asciiTheme="minorHAnsi" w:eastAsia="Arial" w:hAnsiTheme="minorHAnsi" w:cstheme="minorHAnsi"/>
              </w:rPr>
              <w:t>p</w:t>
            </w:r>
            <w:r w:rsidRPr="00322C28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cu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22C28">
              <w:rPr>
                <w:rFonts w:asciiTheme="minorHAnsi" w:eastAsia="Arial" w:hAnsiTheme="minorHAnsi" w:cstheme="minorHAnsi"/>
              </w:rPr>
              <w:t>to</w:t>
            </w:r>
            <w:r w:rsidRPr="00322C28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-4"/>
              </w:rPr>
              <w:t>z</w:t>
            </w:r>
            <w:r w:rsidRPr="00322C28">
              <w:rPr>
                <w:rFonts w:asciiTheme="minorHAnsi" w:eastAsia="Arial" w:hAnsiTheme="minorHAnsi" w:cstheme="minorHAnsi"/>
              </w:rPr>
              <w:t>ed</w:t>
            </w:r>
            <w:r w:rsidRPr="00322C28">
              <w:rPr>
                <w:rFonts w:asciiTheme="minorHAnsi" w:eastAsia="Arial" w:hAnsiTheme="minorHAnsi" w:cstheme="minorHAnsi"/>
                <w:spacing w:val="-9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22C28">
              <w:rPr>
                <w:rFonts w:asciiTheme="minorHAnsi" w:eastAsia="Arial" w:hAnsiTheme="minorHAnsi" w:cstheme="minorHAnsi"/>
              </w:rPr>
              <w:t>o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p</w:t>
            </w:r>
            <w:r w:rsidRPr="00322C28">
              <w:rPr>
                <w:rFonts w:asciiTheme="minorHAnsi" w:eastAsia="Arial" w:hAnsiTheme="minorHAnsi" w:cstheme="minorHAnsi"/>
              </w:rPr>
              <w:t>t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u</w:t>
            </w:r>
            <w:r w:rsidRPr="00322C28">
              <w:rPr>
                <w:rFonts w:asciiTheme="minorHAnsi" w:eastAsia="Arial" w:hAnsiTheme="minorHAnsi" w:cstheme="minorHAnsi"/>
              </w:rPr>
              <w:t>al</w:t>
            </w:r>
            <w:r w:rsidRPr="00322C28">
              <w:rPr>
                <w:rFonts w:asciiTheme="minorHAnsi" w:eastAsia="Arial" w:hAnsiTheme="minorHAnsi" w:cstheme="minorHAnsi"/>
                <w:spacing w:val="-11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g</w:t>
            </w:r>
            <w:r w:rsidRPr="00322C28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p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r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322C28">
              <w:rPr>
                <w:rFonts w:asciiTheme="minorHAnsi" w:eastAsia="Arial" w:hAnsiTheme="minorHAnsi" w:cstheme="minorHAnsi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22C28">
              <w:rPr>
                <w:rFonts w:asciiTheme="minorHAnsi" w:eastAsia="Arial" w:hAnsiTheme="minorHAnsi" w:cstheme="minorHAnsi"/>
              </w:rPr>
              <w:t>at</w:t>
            </w:r>
            <w:r w:rsidRPr="00322C28">
              <w:rPr>
                <w:rFonts w:asciiTheme="minorHAnsi" w:eastAsia="Arial" w:hAnsiTheme="minorHAnsi" w:cstheme="minorHAnsi"/>
                <w:spacing w:val="-2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o</w:t>
            </w:r>
            <w:r w:rsidRPr="00322C28">
              <w:rPr>
                <w:rFonts w:asciiTheme="minorHAnsi" w:eastAsia="Arial" w:hAnsiTheme="minorHAnsi" w:cstheme="minorHAnsi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8"/>
              </w:rPr>
              <w:t>s</w:t>
            </w:r>
            <w:r w:rsidRPr="00322C28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322C28" w:rsidRPr="00322C28" w14:paraId="35A5C813" w14:textId="77777777">
        <w:trPr>
          <w:trHeight w:hRule="exact" w:val="47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2066C11" w14:textId="77777777" w:rsidR="00A51204" w:rsidRPr="00322C28" w:rsidRDefault="00A5120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3B6C9713" w14:textId="77777777" w:rsidR="00A51204" w:rsidRPr="00322C28" w:rsidRDefault="00322C28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322C28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4FEC9802" w14:textId="77777777" w:rsidR="00A51204" w:rsidRPr="00322C28" w:rsidRDefault="00322C28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322C28">
              <w:rPr>
                <w:rFonts w:asciiTheme="minorHAnsi" w:eastAsia="Arial" w:hAnsiTheme="minorHAnsi" w:cstheme="minorHAnsi"/>
              </w:rPr>
              <w:t>M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nt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ng</w:t>
            </w:r>
            <w:r w:rsidRPr="00322C28">
              <w:rPr>
                <w:rFonts w:asciiTheme="minorHAnsi" w:eastAsia="Arial" w:hAnsiTheme="minorHAnsi" w:cstheme="minorHAnsi"/>
                <w:spacing w:val="-11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r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22C28">
              <w:rPr>
                <w:rFonts w:asciiTheme="minorHAnsi" w:eastAsia="Arial" w:hAnsiTheme="minorHAnsi" w:cstheme="minorHAnsi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o</w:t>
            </w:r>
            <w:r w:rsidRPr="00322C28">
              <w:rPr>
                <w:rFonts w:asciiTheme="minorHAnsi" w:eastAsia="Arial" w:hAnsiTheme="minorHAnsi" w:cstheme="minorHAnsi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22C28">
              <w:rPr>
                <w:rFonts w:asciiTheme="minorHAnsi" w:eastAsia="Arial" w:hAnsiTheme="minorHAnsi" w:cstheme="minorHAnsi"/>
              </w:rPr>
              <w:t>h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ps</w:t>
            </w:r>
            <w:r w:rsidRPr="00322C28">
              <w:rPr>
                <w:rFonts w:asciiTheme="minorHAnsi" w:eastAsia="Arial" w:hAnsiTheme="minorHAnsi" w:cstheme="minorHAnsi"/>
                <w:spacing w:val="-8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-2"/>
              </w:rPr>
              <w:t>w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th</w:t>
            </w:r>
            <w:r w:rsidRPr="00322C28">
              <w:rPr>
                <w:rFonts w:asciiTheme="minorHAnsi" w:eastAsia="Arial" w:hAnsiTheme="minorHAnsi" w:cstheme="minorHAnsi"/>
                <w:spacing w:val="-5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ts</w:t>
            </w:r>
            <w:r w:rsidRPr="00322C28">
              <w:rPr>
                <w:rFonts w:asciiTheme="minorHAnsi" w:eastAsia="Arial" w:hAnsiTheme="minorHAnsi" w:cstheme="minorHAnsi"/>
                <w:spacing w:val="-5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4"/>
              </w:rPr>
              <w:t>b</w:t>
            </w:r>
            <w:r w:rsidRPr="00322C28">
              <w:rPr>
                <w:rFonts w:asciiTheme="minorHAnsi" w:eastAsia="Arial" w:hAnsiTheme="minorHAnsi" w:cstheme="minorHAnsi"/>
              </w:rPr>
              <w:t>y</w:t>
            </w:r>
            <w:r w:rsidRPr="00322C28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pro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v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d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ng</w:t>
            </w:r>
            <w:r w:rsidRPr="00322C28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22C28">
              <w:rPr>
                <w:rFonts w:asciiTheme="minorHAnsi" w:eastAsia="Arial" w:hAnsiTheme="minorHAnsi" w:cstheme="minorHAnsi"/>
              </w:rPr>
              <w:t>u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p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p</w:t>
            </w:r>
            <w:r w:rsidRPr="00322C28">
              <w:rPr>
                <w:rFonts w:asciiTheme="minorHAnsi" w:eastAsia="Arial" w:hAnsiTheme="minorHAnsi" w:cstheme="minorHAnsi"/>
              </w:rPr>
              <w:t>ort,</w:t>
            </w:r>
            <w:r w:rsidRPr="00322C28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f</w:t>
            </w:r>
            <w:r w:rsidRPr="00322C28">
              <w:rPr>
                <w:rFonts w:asciiTheme="minorHAnsi" w:eastAsia="Arial" w:hAnsiTheme="minorHAnsi" w:cstheme="minorHAnsi"/>
              </w:rPr>
              <w:t>or</w:t>
            </w:r>
            <w:r w:rsidRPr="00322C28">
              <w:rPr>
                <w:rFonts w:asciiTheme="minorHAnsi" w:eastAsia="Arial" w:hAnsiTheme="minorHAnsi" w:cstheme="minorHAnsi"/>
                <w:spacing w:val="5"/>
              </w:rPr>
              <w:t>m</w:t>
            </w:r>
            <w:r w:rsidRPr="00322C28">
              <w:rPr>
                <w:rFonts w:asciiTheme="minorHAnsi" w:eastAsia="Arial" w:hAnsiTheme="minorHAnsi" w:cstheme="minorHAnsi"/>
              </w:rPr>
              <w:t>at</w:t>
            </w:r>
            <w:r w:rsidRPr="00322C28">
              <w:rPr>
                <w:rFonts w:asciiTheme="minorHAnsi" w:eastAsia="Arial" w:hAnsiTheme="minorHAnsi" w:cstheme="minorHAnsi"/>
                <w:spacing w:val="-2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o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,</w:t>
            </w:r>
            <w:r w:rsidRPr="00322C28">
              <w:rPr>
                <w:rFonts w:asciiTheme="minorHAnsi" w:eastAsia="Arial" w:hAnsiTheme="minorHAnsi" w:cstheme="minorHAnsi"/>
                <w:spacing w:val="-10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a</w:t>
            </w:r>
            <w:r w:rsidRPr="00322C28">
              <w:rPr>
                <w:rFonts w:asciiTheme="minorHAnsi" w:eastAsia="Arial" w:hAnsiTheme="minorHAnsi" w:cstheme="minorHAnsi"/>
              </w:rPr>
              <w:t>nd</w:t>
            </w:r>
          </w:p>
          <w:p w14:paraId="429051FA" w14:textId="77777777" w:rsidR="00A51204" w:rsidRPr="00322C28" w:rsidRDefault="00322C28">
            <w:pPr>
              <w:ind w:left="134"/>
              <w:rPr>
                <w:rFonts w:asciiTheme="minorHAnsi" w:eastAsia="Arial" w:hAnsiTheme="minorHAnsi" w:cstheme="minorHAnsi"/>
              </w:rPr>
            </w:pPr>
            <w:r w:rsidRPr="00322C28">
              <w:rPr>
                <w:rFonts w:asciiTheme="minorHAnsi" w:eastAsia="Arial" w:hAnsiTheme="minorHAnsi" w:cstheme="minorHAnsi"/>
              </w:rPr>
              <w:t>g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u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d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322C28">
              <w:rPr>
                <w:rFonts w:asciiTheme="minorHAnsi" w:eastAsia="Arial" w:hAnsiTheme="minorHAnsi" w:cstheme="minorHAnsi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ce</w:t>
            </w:r>
            <w:r w:rsidRPr="00322C28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322C28" w:rsidRPr="00322C28" w14:paraId="16E814F7" w14:textId="77777777">
        <w:trPr>
          <w:trHeight w:hRule="exact" w:val="24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3F95C17" w14:textId="77777777" w:rsidR="00A51204" w:rsidRPr="00322C28" w:rsidRDefault="00A5120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004EBA5F" w14:textId="77777777" w:rsidR="00A51204" w:rsidRPr="00322C28" w:rsidRDefault="00322C28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322C28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67508415" w14:textId="77777777" w:rsidR="00A51204" w:rsidRPr="00322C28" w:rsidRDefault="00322C28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322C28">
              <w:rPr>
                <w:rFonts w:asciiTheme="minorHAnsi" w:eastAsia="Arial" w:hAnsiTheme="minorHAnsi" w:cstheme="minorHAnsi"/>
              </w:rPr>
              <w:t>Id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322C28">
              <w:rPr>
                <w:rFonts w:asciiTheme="minorHAnsi" w:eastAsia="Arial" w:hAnsiTheme="minorHAnsi" w:cstheme="minorHAnsi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4"/>
              </w:rPr>
              <w:t>f</w:t>
            </w:r>
            <w:r w:rsidRPr="00322C28">
              <w:rPr>
                <w:rFonts w:asciiTheme="minorHAnsi" w:eastAsia="Arial" w:hAnsiTheme="minorHAnsi" w:cstheme="minorHAnsi"/>
                <w:spacing w:val="-4"/>
              </w:rPr>
              <w:t>y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ng</w:t>
            </w:r>
            <w:r w:rsidRPr="00322C28">
              <w:rPr>
                <w:rFonts w:asciiTheme="minorHAnsi" w:eastAsia="Arial" w:hAnsiTheme="minorHAnsi" w:cstheme="minorHAnsi"/>
                <w:spacing w:val="-8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d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v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d</w:t>
            </w:r>
            <w:r w:rsidRPr="00322C28">
              <w:rPr>
                <w:rFonts w:asciiTheme="minorHAnsi" w:eastAsia="Arial" w:hAnsiTheme="minorHAnsi" w:cstheme="minorHAnsi"/>
              </w:rPr>
              <w:t>u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22C28">
              <w:rPr>
                <w:rFonts w:asciiTheme="minorHAnsi" w:eastAsia="Arial" w:hAnsiTheme="minorHAnsi" w:cstheme="minorHAnsi"/>
              </w:rPr>
              <w:t>s</w:t>
            </w:r>
            <w:r w:rsidRPr="00322C28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-2"/>
              </w:rPr>
              <w:t>w</w:t>
            </w:r>
            <w:r w:rsidRPr="00322C28">
              <w:rPr>
                <w:rFonts w:asciiTheme="minorHAnsi" w:eastAsia="Arial" w:hAnsiTheme="minorHAnsi" w:cstheme="minorHAnsi"/>
              </w:rPr>
              <w:t>ho</w:t>
            </w:r>
            <w:r w:rsidRPr="00322C28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22C28">
              <w:rPr>
                <w:rFonts w:asciiTheme="minorHAnsi" w:eastAsia="Arial" w:hAnsiTheme="minorHAnsi" w:cstheme="minorHAnsi"/>
              </w:rPr>
              <w:t>an</w:t>
            </w:r>
            <w:r w:rsidRPr="00322C28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ate</w:t>
            </w:r>
            <w:r w:rsidRPr="00322C28">
              <w:rPr>
                <w:rFonts w:asciiTheme="minorHAnsi" w:eastAsia="Arial" w:hAnsiTheme="minorHAnsi" w:cstheme="minorHAnsi"/>
                <w:spacing w:val="-5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d</w:t>
            </w:r>
            <w:r w:rsidRPr="00322C28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f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22C28">
              <w:rPr>
                <w:rFonts w:asciiTheme="minorHAnsi" w:eastAsia="Arial" w:hAnsiTheme="minorHAnsi" w:cstheme="minorHAnsi"/>
                <w:spacing w:val="5"/>
              </w:rPr>
              <w:t>u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a b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u</w:t>
            </w:r>
            <w:r w:rsidRPr="00322C28">
              <w:rPr>
                <w:rFonts w:asciiTheme="minorHAnsi" w:eastAsia="Arial" w:hAnsiTheme="minorHAnsi" w:cstheme="minorHAnsi"/>
                <w:spacing w:val="-4"/>
              </w:rPr>
              <w:t>y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g</w:t>
            </w:r>
            <w:r w:rsidRPr="00322C28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d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3"/>
              </w:rPr>
              <w:t>c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on</w:t>
            </w:r>
            <w:r w:rsidRPr="00322C28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322C28" w:rsidRPr="00322C28" w14:paraId="3FA4D520" w14:textId="77777777">
        <w:trPr>
          <w:trHeight w:hRule="exact" w:val="473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07908D7" w14:textId="77777777" w:rsidR="00A51204" w:rsidRPr="00322C28" w:rsidRDefault="00A5120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1E551A64" w14:textId="77777777" w:rsidR="00A51204" w:rsidRPr="00322C28" w:rsidRDefault="00322C28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322C28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41E23297" w14:textId="77777777" w:rsidR="00A51204" w:rsidRPr="00322C28" w:rsidRDefault="00322C28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322C28">
              <w:rPr>
                <w:rFonts w:asciiTheme="minorHAnsi" w:eastAsia="Arial" w:hAnsiTheme="minorHAnsi" w:cstheme="minorHAnsi"/>
                <w:spacing w:val="-1"/>
              </w:rPr>
              <w:t>S</w:t>
            </w:r>
            <w:r w:rsidRPr="00322C28">
              <w:rPr>
                <w:rFonts w:asciiTheme="minorHAnsi" w:eastAsia="Arial" w:hAnsiTheme="minorHAnsi" w:cstheme="minorHAnsi"/>
              </w:rPr>
              <w:t>tro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g</w:t>
            </w:r>
            <w:r w:rsidRPr="00322C28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u</w:t>
            </w:r>
            <w:r w:rsidRPr="00322C28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22C28">
              <w:rPr>
                <w:rFonts w:asciiTheme="minorHAnsi" w:eastAsia="Arial" w:hAnsiTheme="minorHAnsi" w:cstheme="minorHAnsi"/>
              </w:rPr>
              <w:t>erical</w:t>
            </w:r>
            <w:r w:rsidRPr="00322C28">
              <w:rPr>
                <w:rFonts w:asciiTheme="minorHAnsi" w:eastAsia="Arial" w:hAnsiTheme="minorHAnsi" w:cstheme="minorHAnsi"/>
                <w:spacing w:val="-10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a</w:t>
            </w:r>
            <w:r w:rsidRPr="00322C28">
              <w:rPr>
                <w:rFonts w:asciiTheme="minorHAnsi" w:eastAsia="Arial" w:hAnsiTheme="minorHAnsi" w:cstheme="minorHAnsi"/>
              </w:rPr>
              <w:t>b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22C28">
              <w:rPr>
                <w:rFonts w:asciiTheme="minorHAnsi" w:eastAsia="Arial" w:hAnsiTheme="minorHAnsi" w:cstheme="minorHAnsi"/>
              </w:rPr>
              <w:t>y</w:t>
            </w:r>
            <w:r w:rsidRPr="00322C28">
              <w:rPr>
                <w:rFonts w:asciiTheme="minorHAnsi" w:eastAsia="Arial" w:hAnsiTheme="minorHAnsi" w:cstheme="minorHAnsi"/>
                <w:spacing w:val="-9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3"/>
              </w:rPr>
              <w:t>k</w:t>
            </w:r>
            <w:r w:rsidRPr="00322C28">
              <w:rPr>
                <w:rFonts w:asciiTheme="minorHAnsi" w:eastAsia="Arial" w:hAnsiTheme="minorHAnsi" w:cstheme="minorHAnsi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o</w:t>
            </w:r>
            <w:r w:rsidRPr="00322C28">
              <w:rPr>
                <w:rFonts w:asciiTheme="minorHAnsi" w:eastAsia="Arial" w:hAnsiTheme="minorHAnsi" w:cstheme="minorHAnsi"/>
                <w:spacing w:val="-2"/>
              </w:rPr>
              <w:t>w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322C28">
              <w:rPr>
                <w:rFonts w:asciiTheme="minorHAnsi" w:eastAsia="Arial" w:hAnsiTheme="minorHAnsi" w:cstheme="minorHAnsi"/>
              </w:rPr>
              <w:t>d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g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8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of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h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d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ng</w:t>
            </w:r>
            <w:r w:rsidRPr="00322C28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d</w:t>
            </w:r>
            <w:r w:rsidRPr="00322C28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322C28">
              <w:rPr>
                <w:rFonts w:asciiTheme="minorHAnsi" w:eastAsia="Arial" w:hAnsiTheme="minorHAnsi" w:cstheme="minorHAnsi"/>
              </w:rPr>
              <w:t>g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o</w:t>
            </w:r>
            <w:r w:rsidRPr="00322C28">
              <w:rPr>
                <w:rFonts w:asciiTheme="minorHAnsi" w:eastAsia="Arial" w:hAnsiTheme="minorHAnsi" w:cstheme="minorHAnsi"/>
              </w:rPr>
              <w:t>t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at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ng</w:t>
            </w:r>
            <w:r w:rsidRPr="00322C28">
              <w:rPr>
                <w:rFonts w:asciiTheme="minorHAnsi" w:eastAsia="Arial" w:hAnsiTheme="minorHAnsi" w:cstheme="minorHAnsi"/>
                <w:spacing w:val="-11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22C28">
              <w:rPr>
                <w:rFonts w:asciiTheme="minorHAnsi" w:eastAsia="Arial" w:hAnsiTheme="minorHAnsi" w:cstheme="minorHAnsi"/>
              </w:rPr>
              <w:t>o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g</w:t>
            </w:r>
            <w:r w:rsidRPr="00322C28">
              <w:rPr>
                <w:rFonts w:asciiTheme="minorHAnsi" w:eastAsia="Arial" w:hAnsiTheme="minorHAnsi" w:cstheme="minorHAnsi"/>
              </w:rPr>
              <w:t>s</w:t>
            </w:r>
            <w:r w:rsidRPr="00322C28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a</w:t>
            </w:r>
            <w:r w:rsidRPr="00322C28">
              <w:rPr>
                <w:rFonts w:asciiTheme="minorHAnsi" w:eastAsia="Arial" w:hAnsiTheme="minorHAnsi" w:cstheme="minorHAnsi"/>
              </w:rPr>
              <w:t>nd</w:t>
            </w:r>
          </w:p>
          <w:p w14:paraId="1DBB908B" w14:textId="77777777" w:rsidR="00A51204" w:rsidRPr="00322C28" w:rsidRDefault="00322C28">
            <w:pPr>
              <w:ind w:left="134"/>
              <w:rPr>
                <w:rFonts w:asciiTheme="minorHAnsi" w:eastAsia="Arial" w:hAnsiTheme="minorHAnsi" w:cstheme="minorHAnsi"/>
              </w:rPr>
            </w:pPr>
            <w:r w:rsidRPr="00322C28">
              <w:rPr>
                <w:rFonts w:asciiTheme="minorHAnsi" w:eastAsia="Arial" w:hAnsiTheme="minorHAnsi" w:cstheme="minorHAnsi"/>
              </w:rPr>
              <w:t>price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s</w:t>
            </w:r>
            <w:r w:rsidRPr="00322C28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322C28" w:rsidRPr="00322C28" w14:paraId="408DD7F6" w14:textId="77777777">
        <w:trPr>
          <w:trHeight w:hRule="exact" w:val="24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191020B" w14:textId="77777777" w:rsidR="00A51204" w:rsidRPr="00322C28" w:rsidRDefault="00A5120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23083C89" w14:textId="77777777" w:rsidR="00A51204" w:rsidRPr="00322C28" w:rsidRDefault="00322C28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322C28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0E0713C3" w14:textId="77777777" w:rsidR="00A51204" w:rsidRPr="00322C28" w:rsidRDefault="00322C28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322C28">
              <w:rPr>
                <w:rFonts w:asciiTheme="minorHAnsi" w:eastAsia="Arial" w:hAnsiTheme="minorHAnsi" w:cstheme="minorHAnsi"/>
                <w:spacing w:val="-1"/>
              </w:rPr>
              <w:t>S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22C28">
              <w:rPr>
                <w:rFonts w:asciiTheme="minorHAnsi" w:eastAsia="Arial" w:hAnsiTheme="minorHAnsi" w:cstheme="minorHAnsi"/>
                <w:spacing w:val="3"/>
              </w:rPr>
              <w:t>f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-</w:t>
            </w:r>
            <w:r w:rsidRPr="00322C28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22C28">
              <w:rPr>
                <w:rFonts w:asciiTheme="minorHAnsi" w:eastAsia="Arial" w:hAnsiTheme="minorHAnsi" w:cstheme="minorHAnsi"/>
              </w:rPr>
              <w:t>ot</w:t>
            </w:r>
            <w:r w:rsidRPr="00322C28">
              <w:rPr>
                <w:rFonts w:asciiTheme="minorHAnsi" w:eastAsia="Arial" w:hAnsiTheme="minorHAnsi" w:cstheme="minorHAnsi"/>
                <w:spacing w:val="-2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v</w:t>
            </w:r>
            <w:r w:rsidRPr="00322C28">
              <w:rPr>
                <w:rFonts w:asciiTheme="minorHAnsi" w:eastAsia="Arial" w:hAnsiTheme="minorHAnsi" w:cstheme="minorHAnsi"/>
              </w:rPr>
              <w:t>at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e</w:t>
            </w:r>
            <w:r w:rsidRPr="00322C28">
              <w:rPr>
                <w:rFonts w:asciiTheme="minorHAnsi" w:eastAsia="Arial" w:hAnsiTheme="minorHAnsi" w:cstheme="minorHAnsi"/>
              </w:rPr>
              <w:t>d,</w:t>
            </w:r>
            <w:r w:rsidRPr="00322C28">
              <w:rPr>
                <w:rFonts w:asciiTheme="minorHAnsi" w:eastAsia="Arial" w:hAnsiTheme="minorHAnsi" w:cstheme="minorHAnsi"/>
                <w:spacing w:val="-14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p</w:t>
            </w:r>
            <w:r w:rsidRPr="00322C28">
              <w:rPr>
                <w:rFonts w:asciiTheme="minorHAnsi" w:eastAsia="Arial" w:hAnsiTheme="minorHAnsi" w:cstheme="minorHAnsi"/>
              </w:rPr>
              <w:t>o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ss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ss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ng</w:t>
            </w:r>
            <w:r w:rsidRPr="00322C28">
              <w:rPr>
                <w:rFonts w:asciiTheme="minorHAnsi" w:eastAsia="Arial" w:hAnsiTheme="minorHAnsi" w:cstheme="minorHAnsi"/>
                <w:spacing w:val="-9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h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g</w:t>
            </w:r>
            <w:r w:rsidRPr="00322C28">
              <w:rPr>
                <w:rFonts w:asciiTheme="minorHAnsi" w:eastAsia="Arial" w:hAnsiTheme="minorHAnsi" w:cstheme="minorHAnsi"/>
              </w:rPr>
              <w:t>h</w:t>
            </w:r>
            <w:r w:rsidRPr="00322C28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er</w:t>
            </w:r>
            <w:r w:rsidRPr="00322C28">
              <w:rPr>
                <w:rFonts w:asciiTheme="minorHAnsi" w:eastAsia="Arial" w:hAnsiTheme="minorHAnsi" w:cstheme="minorHAnsi"/>
                <w:spacing w:val="5"/>
              </w:rPr>
              <w:t>g</w:t>
            </w:r>
            <w:r w:rsidRPr="00322C28">
              <w:rPr>
                <w:rFonts w:asciiTheme="minorHAnsi" w:eastAsia="Arial" w:hAnsiTheme="minorHAnsi" w:cstheme="minorHAnsi"/>
              </w:rPr>
              <w:t>y</w:t>
            </w:r>
            <w:r w:rsidRPr="00322C28">
              <w:rPr>
                <w:rFonts w:asciiTheme="minorHAnsi" w:eastAsia="Arial" w:hAnsiTheme="minorHAnsi" w:cstheme="minorHAnsi"/>
                <w:spacing w:val="-10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v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l</w:t>
            </w:r>
            <w:r w:rsidRPr="00322C28">
              <w:rPr>
                <w:rFonts w:asciiTheme="minorHAnsi" w:eastAsia="Arial" w:hAnsiTheme="minorHAnsi" w:cstheme="minorHAnsi"/>
              </w:rPr>
              <w:t>s</w:t>
            </w:r>
            <w:r w:rsidRPr="00322C28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a</w:t>
            </w:r>
            <w:r w:rsidRPr="00322C28">
              <w:rPr>
                <w:rFonts w:asciiTheme="minorHAnsi" w:eastAsia="Arial" w:hAnsiTheme="minorHAnsi" w:cstheme="minorHAnsi"/>
              </w:rPr>
              <w:t>nd</w:t>
            </w:r>
            <w:r w:rsidRPr="00322C28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d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es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r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5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t</w:t>
            </w:r>
            <w:r w:rsidRPr="00322C28">
              <w:rPr>
                <w:rFonts w:asciiTheme="minorHAnsi" w:eastAsia="Arial" w:hAnsiTheme="minorHAnsi" w:cstheme="minorHAnsi"/>
              </w:rPr>
              <w:t>o w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322C28" w:rsidRPr="00322C28" w14:paraId="29B793B5" w14:textId="77777777">
        <w:trPr>
          <w:trHeight w:hRule="exact" w:val="323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CA2D415" w14:textId="77777777" w:rsidR="00A51204" w:rsidRPr="00322C28" w:rsidRDefault="00A5120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2DAEE9B2" w14:textId="77777777" w:rsidR="00A51204" w:rsidRPr="00322C28" w:rsidRDefault="00322C28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322C28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891" w:type="dxa"/>
            <w:tcBorders>
              <w:top w:val="nil"/>
              <w:left w:val="nil"/>
              <w:bottom w:val="nil"/>
              <w:right w:val="nil"/>
            </w:tcBorders>
          </w:tcPr>
          <w:p w14:paraId="2A4810C1" w14:textId="77777777" w:rsidR="00A51204" w:rsidRPr="00322C28" w:rsidRDefault="00322C28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322C28">
              <w:rPr>
                <w:rFonts w:asciiTheme="minorHAnsi" w:eastAsia="Arial" w:hAnsiTheme="minorHAnsi" w:cstheme="minorHAnsi"/>
              </w:rPr>
              <w:t>Can</w:t>
            </w:r>
            <w:r w:rsidRPr="00322C28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22C28">
              <w:rPr>
                <w:rFonts w:asciiTheme="minorHAnsi" w:eastAsia="Arial" w:hAnsiTheme="minorHAnsi" w:cstheme="minorHAnsi"/>
              </w:rPr>
              <w:t>u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cc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ss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f</w:t>
            </w:r>
            <w:r w:rsidRPr="00322C28">
              <w:rPr>
                <w:rFonts w:asciiTheme="minorHAnsi" w:eastAsia="Arial" w:hAnsiTheme="minorHAnsi" w:cstheme="minorHAnsi"/>
              </w:rPr>
              <w:t>ul</w:t>
            </w:r>
            <w:r w:rsidRPr="00322C28">
              <w:rPr>
                <w:rFonts w:asciiTheme="minorHAnsi" w:eastAsia="Arial" w:hAnsiTheme="minorHAnsi" w:cstheme="minorHAnsi"/>
                <w:spacing w:val="-10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22C28">
              <w:rPr>
                <w:rFonts w:asciiTheme="minorHAnsi" w:eastAsia="Arial" w:hAnsiTheme="minorHAnsi" w:cstheme="minorHAnsi"/>
              </w:rPr>
              <w:t>l to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 xml:space="preserve"> l</w:t>
            </w:r>
            <w:r w:rsidRPr="00322C28">
              <w:rPr>
                <w:rFonts w:asciiTheme="minorHAnsi" w:eastAsia="Arial" w:hAnsiTheme="minorHAnsi" w:cstheme="minorHAnsi"/>
              </w:rPr>
              <w:t>arg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322C28">
              <w:rPr>
                <w:rFonts w:asciiTheme="minorHAnsi" w:eastAsia="Arial" w:hAnsiTheme="minorHAnsi" w:cstheme="minorHAnsi"/>
              </w:rPr>
              <w:t>,</w:t>
            </w:r>
            <w:r w:rsidRPr="00322C28">
              <w:rPr>
                <w:rFonts w:asciiTheme="minorHAnsi" w:eastAsia="Arial" w:hAnsiTheme="minorHAnsi" w:cstheme="minorHAnsi"/>
                <w:spacing w:val="-5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22C28">
              <w:rPr>
                <w:rFonts w:asciiTheme="minorHAnsi" w:eastAsia="Arial" w:hAnsiTheme="minorHAnsi" w:cstheme="minorHAnsi"/>
              </w:rPr>
              <w:t>o</w:t>
            </w:r>
            <w:r w:rsidRPr="00322C28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22C28">
              <w:rPr>
                <w:rFonts w:asciiTheme="minorHAnsi" w:eastAsia="Arial" w:hAnsiTheme="minorHAnsi" w:cstheme="minorHAnsi"/>
              </w:rPr>
              <w:t>p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22C28">
              <w:rPr>
                <w:rFonts w:asciiTheme="minorHAnsi" w:eastAsia="Arial" w:hAnsiTheme="minorHAnsi" w:cstheme="minorHAnsi"/>
              </w:rPr>
              <w:t>e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x</w:t>
            </w:r>
            <w:r w:rsidRPr="00322C28">
              <w:rPr>
                <w:rFonts w:asciiTheme="minorHAnsi" w:eastAsia="Arial" w:hAnsiTheme="minorHAnsi" w:cstheme="minorHAnsi"/>
              </w:rPr>
              <w:t>,</w:t>
            </w:r>
            <w:r w:rsidRPr="00322C28">
              <w:rPr>
                <w:rFonts w:asciiTheme="minorHAnsi" w:eastAsia="Arial" w:hAnsiTheme="minorHAnsi" w:cstheme="minorHAnsi"/>
                <w:spacing w:val="-8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o</w:t>
            </w:r>
            <w:r w:rsidRPr="00322C28">
              <w:rPr>
                <w:rFonts w:asciiTheme="minorHAnsi" w:eastAsia="Arial" w:hAnsiTheme="minorHAnsi" w:cstheme="minorHAnsi"/>
              </w:rPr>
              <w:t>r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n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22C28">
              <w:rPr>
                <w:rFonts w:asciiTheme="minorHAnsi" w:eastAsia="Arial" w:hAnsiTheme="minorHAnsi" w:cstheme="minorHAnsi"/>
              </w:rPr>
              <w:t>o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n</w:t>
            </w:r>
            <w:r w:rsidRPr="00322C28">
              <w:rPr>
                <w:rFonts w:asciiTheme="minorHAnsi" w:eastAsia="Arial" w:hAnsiTheme="minorHAnsi" w:cstheme="minorHAnsi"/>
              </w:rPr>
              <w:t>al</w:t>
            </w:r>
            <w:r w:rsidRPr="00322C28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322C28">
              <w:rPr>
                <w:rFonts w:asciiTheme="minorHAnsi" w:eastAsia="Arial" w:hAnsiTheme="minorHAnsi" w:cstheme="minorHAnsi"/>
              </w:rPr>
              <w:t>a</w:t>
            </w:r>
            <w:r w:rsidRPr="00322C28">
              <w:rPr>
                <w:rFonts w:asciiTheme="minorHAnsi" w:eastAsia="Arial" w:hAnsiTheme="minorHAnsi" w:cstheme="minorHAnsi"/>
                <w:spacing w:val="1"/>
              </w:rPr>
              <w:t>cc</w:t>
            </w:r>
            <w:r w:rsidRPr="00322C28">
              <w:rPr>
                <w:rFonts w:asciiTheme="minorHAnsi" w:eastAsia="Arial" w:hAnsiTheme="minorHAnsi" w:cstheme="minorHAnsi"/>
              </w:rPr>
              <w:t>o</w:t>
            </w:r>
            <w:r w:rsidRPr="00322C28">
              <w:rPr>
                <w:rFonts w:asciiTheme="minorHAnsi" w:eastAsia="Arial" w:hAnsiTheme="minorHAnsi" w:cstheme="minorHAnsi"/>
                <w:spacing w:val="-1"/>
              </w:rPr>
              <w:t>u</w:t>
            </w:r>
            <w:r w:rsidRPr="00322C28">
              <w:rPr>
                <w:rFonts w:asciiTheme="minorHAnsi" w:eastAsia="Arial" w:hAnsiTheme="minorHAnsi" w:cstheme="minorHAnsi"/>
              </w:rPr>
              <w:t>nt</w:t>
            </w:r>
            <w:r w:rsidRPr="00322C28">
              <w:rPr>
                <w:rFonts w:asciiTheme="minorHAnsi" w:eastAsia="Arial" w:hAnsiTheme="minorHAnsi" w:cstheme="minorHAnsi"/>
                <w:spacing w:val="4"/>
              </w:rPr>
              <w:t>s</w:t>
            </w:r>
            <w:r w:rsidRPr="00322C28">
              <w:rPr>
                <w:rFonts w:asciiTheme="minorHAnsi" w:eastAsia="Arial" w:hAnsiTheme="minorHAnsi" w:cstheme="minorHAnsi"/>
              </w:rPr>
              <w:t>.</w:t>
            </w:r>
          </w:p>
        </w:tc>
      </w:tr>
    </w:tbl>
    <w:p w14:paraId="02AA4732" w14:textId="77777777" w:rsidR="00A51204" w:rsidRPr="00322C28" w:rsidRDefault="00A51204">
      <w:pPr>
        <w:spacing w:before="6" w:line="240" w:lineRule="exact"/>
        <w:rPr>
          <w:rFonts w:asciiTheme="minorHAnsi" w:hAnsiTheme="minorHAnsi" w:cstheme="minorHAnsi"/>
          <w:sz w:val="24"/>
          <w:szCs w:val="24"/>
        </w:rPr>
      </w:pPr>
    </w:p>
    <w:p w14:paraId="597A04BB" w14:textId="77777777" w:rsidR="00A51204" w:rsidRPr="00322C28" w:rsidRDefault="00322C28">
      <w:pPr>
        <w:spacing w:before="36"/>
        <w:ind w:left="1220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  <w:b/>
          <w:spacing w:val="-5"/>
        </w:rPr>
        <w:t>A</w:t>
      </w:r>
      <w:r w:rsidRPr="00322C28">
        <w:rPr>
          <w:rFonts w:asciiTheme="minorHAnsi" w:eastAsia="Arial" w:hAnsiTheme="minorHAnsi" w:cstheme="minorHAnsi"/>
          <w:b/>
          <w:spacing w:val="7"/>
        </w:rPr>
        <w:t>C</w:t>
      </w:r>
      <w:r w:rsidRPr="00322C28">
        <w:rPr>
          <w:rFonts w:asciiTheme="minorHAnsi" w:eastAsia="Arial" w:hAnsiTheme="minorHAnsi" w:cstheme="minorHAnsi"/>
          <w:b/>
          <w:spacing w:val="-5"/>
        </w:rPr>
        <w:t>A</w:t>
      </w:r>
      <w:r w:rsidRPr="00322C28">
        <w:rPr>
          <w:rFonts w:asciiTheme="minorHAnsi" w:eastAsia="Arial" w:hAnsiTheme="minorHAnsi" w:cstheme="minorHAnsi"/>
          <w:b/>
          <w:spacing w:val="2"/>
        </w:rPr>
        <w:t>D</w:t>
      </w:r>
      <w:r w:rsidRPr="00322C28">
        <w:rPr>
          <w:rFonts w:asciiTheme="minorHAnsi" w:eastAsia="Arial" w:hAnsiTheme="minorHAnsi" w:cstheme="minorHAnsi"/>
          <w:b/>
          <w:spacing w:val="-1"/>
        </w:rPr>
        <w:t>E</w:t>
      </w:r>
      <w:r w:rsidRPr="00322C28">
        <w:rPr>
          <w:rFonts w:asciiTheme="minorHAnsi" w:eastAsia="Arial" w:hAnsiTheme="minorHAnsi" w:cstheme="minorHAnsi"/>
          <w:b/>
          <w:spacing w:val="4"/>
        </w:rPr>
        <w:t>M</w:t>
      </w:r>
      <w:r w:rsidRPr="00322C28">
        <w:rPr>
          <w:rFonts w:asciiTheme="minorHAnsi" w:eastAsia="Arial" w:hAnsiTheme="minorHAnsi" w:cstheme="minorHAnsi"/>
          <w:b/>
        </w:rPr>
        <w:t xml:space="preserve">IC  </w:t>
      </w:r>
      <w:r w:rsidRPr="00322C28">
        <w:rPr>
          <w:rFonts w:asciiTheme="minorHAnsi" w:eastAsia="Arial" w:hAnsiTheme="minorHAnsi" w:cstheme="minorHAnsi"/>
          <w:b/>
          <w:spacing w:val="38"/>
        </w:rPr>
        <w:t xml:space="preserve"> </w:t>
      </w:r>
      <w:r w:rsidRPr="00322C28">
        <w:rPr>
          <w:rFonts w:asciiTheme="minorHAnsi" w:eastAsia="Arial" w:hAnsiTheme="minorHAnsi" w:cstheme="minorHAnsi"/>
        </w:rPr>
        <w:t>Nun</w:t>
      </w:r>
      <w:r w:rsidRPr="00322C28">
        <w:rPr>
          <w:rFonts w:asciiTheme="minorHAnsi" w:eastAsia="Arial" w:hAnsiTheme="minorHAnsi" w:cstheme="minorHAnsi"/>
          <w:spacing w:val="1"/>
        </w:rPr>
        <w:t>e</w:t>
      </w:r>
      <w:r w:rsidRPr="00322C28">
        <w:rPr>
          <w:rFonts w:asciiTheme="minorHAnsi" w:eastAsia="Arial" w:hAnsiTheme="minorHAnsi" w:cstheme="minorHAnsi"/>
        </w:rPr>
        <w:t>at</w:t>
      </w:r>
      <w:r w:rsidRPr="00322C28">
        <w:rPr>
          <w:rFonts w:asciiTheme="minorHAnsi" w:eastAsia="Arial" w:hAnsiTheme="minorHAnsi" w:cstheme="minorHAnsi"/>
          <w:spacing w:val="-1"/>
        </w:rPr>
        <w:t>o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</w:rPr>
        <w:t>U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1"/>
        </w:rPr>
        <w:t>v</w:t>
      </w:r>
      <w:r w:rsidRPr="00322C28">
        <w:rPr>
          <w:rFonts w:asciiTheme="minorHAnsi" w:eastAsia="Arial" w:hAnsiTheme="minorHAnsi" w:cstheme="minorHAnsi"/>
        </w:rPr>
        <w:t>er</w:t>
      </w:r>
      <w:r w:rsidRPr="00322C28">
        <w:rPr>
          <w:rFonts w:asciiTheme="minorHAnsi" w:eastAsia="Arial" w:hAnsiTheme="minorHAnsi" w:cstheme="minorHAnsi"/>
          <w:spacing w:val="2"/>
        </w:rPr>
        <w:t>s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 xml:space="preserve">y   </w:t>
      </w:r>
      <w:r w:rsidRPr="00322C28">
        <w:rPr>
          <w:rFonts w:asciiTheme="minorHAnsi" w:eastAsia="Arial" w:hAnsiTheme="minorHAnsi" w:cstheme="minorHAnsi"/>
          <w:spacing w:val="47"/>
        </w:rPr>
        <w:t xml:space="preserve"> </w:t>
      </w:r>
      <w:r w:rsidRPr="00322C28">
        <w:rPr>
          <w:rFonts w:asciiTheme="minorHAnsi" w:eastAsia="Arial" w:hAnsiTheme="minorHAnsi" w:cstheme="minorHAnsi"/>
        </w:rPr>
        <w:t>2</w:t>
      </w:r>
      <w:r w:rsidRPr="00322C28">
        <w:rPr>
          <w:rFonts w:asciiTheme="minorHAnsi" w:eastAsia="Arial" w:hAnsiTheme="minorHAnsi" w:cstheme="minorHAnsi"/>
          <w:spacing w:val="-1"/>
        </w:rPr>
        <w:t>0</w:t>
      </w:r>
      <w:r w:rsidRPr="00322C28">
        <w:rPr>
          <w:rFonts w:asciiTheme="minorHAnsi" w:eastAsia="Arial" w:hAnsiTheme="minorHAnsi" w:cstheme="minorHAnsi"/>
          <w:spacing w:val="4"/>
        </w:rPr>
        <w:t>0</w:t>
      </w:r>
      <w:r w:rsidRPr="00322C28">
        <w:rPr>
          <w:rFonts w:asciiTheme="minorHAnsi" w:eastAsia="Arial" w:hAnsiTheme="minorHAnsi" w:cstheme="minorHAnsi"/>
        </w:rPr>
        <w:t>3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</w:rPr>
        <w:t>–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0</w:t>
      </w:r>
      <w:r w:rsidRPr="00322C28">
        <w:rPr>
          <w:rFonts w:asciiTheme="minorHAnsi" w:eastAsia="Arial" w:hAnsiTheme="minorHAnsi" w:cstheme="minorHAnsi"/>
        </w:rPr>
        <w:t>6</w:t>
      </w:r>
    </w:p>
    <w:p w14:paraId="39146349" w14:textId="77777777" w:rsidR="00A51204" w:rsidRPr="00322C28" w:rsidRDefault="00322C28">
      <w:pPr>
        <w:spacing w:line="220" w:lineRule="exact"/>
        <w:ind w:left="2511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  <w:spacing w:val="-1"/>
        </w:rPr>
        <w:t>B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</w:rPr>
        <w:t>(</w:t>
      </w:r>
      <w:r w:rsidRPr="00322C28">
        <w:rPr>
          <w:rFonts w:asciiTheme="minorHAnsi" w:eastAsia="Arial" w:hAnsiTheme="minorHAnsi" w:cstheme="minorHAnsi"/>
          <w:spacing w:val="2"/>
        </w:rPr>
        <w:t>H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 xml:space="preserve">)        </w:t>
      </w:r>
      <w:r w:rsidRPr="00322C28">
        <w:rPr>
          <w:rFonts w:asciiTheme="minorHAnsi" w:eastAsia="Arial" w:hAnsiTheme="minorHAnsi" w:cstheme="minorHAnsi"/>
          <w:spacing w:val="16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S</w:t>
      </w:r>
      <w:r w:rsidRPr="00322C28">
        <w:rPr>
          <w:rFonts w:asciiTheme="minorHAnsi" w:eastAsia="Arial" w:hAnsiTheme="minorHAnsi" w:cstheme="minorHAnsi"/>
        </w:rPr>
        <w:t>u</w:t>
      </w:r>
      <w:r w:rsidRPr="00322C28">
        <w:rPr>
          <w:rFonts w:asciiTheme="minorHAnsi" w:eastAsia="Arial" w:hAnsiTheme="minorHAnsi" w:cstheme="minorHAnsi"/>
          <w:spacing w:val="1"/>
        </w:rPr>
        <w:t>p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3"/>
        </w:rPr>
        <w:t>l</w:t>
      </w:r>
      <w:r w:rsidRPr="00322C28">
        <w:rPr>
          <w:rFonts w:asciiTheme="minorHAnsi" w:eastAsia="Arial" w:hAnsiTheme="minorHAnsi" w:cstheme="minorHAnsi"/>
        </w:rPr>
        <w:t>y</w:t>
      </w:r>
      <w:r w:rsidRPr="00322C28">
        <w:rPr>
          <w:rFonts w:asciiTheme="minorHAnsi" w:eastAsia="Arial" w:hAnsiTheme="minorHAnsi" w:cstheme="minorHAnsi"/>
          <w:spacing w:val="-10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C</w:t>
      </w:r>
      <w:r w:rsidRPr="00322C28">
        <w:rPr>
          <w:rFonts w:asciiTheme="minorHAnsi" w:eastAsia="Arial" w:hAnsiTheme="minorHAnsi" w:cstheme="minorHAnsi"/>
        </w:rPr>
        <w:t>h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i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M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  <w:spacing w:val="2"/>
        </w:rPr>
        <w:t>a</w:t>
      </w:r>
      <w:r w:rsidRPr="00322C28">
        <w:rPr>
          <w:rFonts w:asciiTheme="minorHAnsi" w:eastAsia="Arial" w:hAnsiTheme="minorHAnsi" w:cstheme="minorHAnsi"/>
        </w:rPr>
        <w:t>g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t</w:t>
      </w:r>
    </w:p>
    <w:p w14:paraId="5E31C0D5" w14:textId="77777777" w:rsidR="00A51204" w:rsidRPr="00322C28" w:rsidRDefault="00A51204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5BF9900" w14:textId="77777777" w:rsidR="00A51204" w:rsidRPr="00322C28" w:rsidRDefault="00322C28">
      <w:pPr>
        <w:ind w:left="2511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</w:rPr>
        <w:t>Nun</w:t>
      </w:r>
      <w:r w:rsidRPr="00322C28">
        <w:rPr>
          <w:rFonts w:asciiTheme="minorHAnsi" w:eastAsia="Arial" w:hAnsiTheme="minorHAnsi" w:cstheme="minorHAnsi"/>
          <w:spacing w:val="1"/>
        </w:rPr>
        <w:t>e</w:t>
      </w:r>
      <w:r w:rsidRPr="00322C28">
        <w:rPr>
          <w:rFonts w:asciiTheme="minorHAnsi" w:eastAsia="Arial" w:hAnsiTheme="minorHAnsi" w:cstheme="minorHAnsi"/>
        </w:rPr>
        <w:t>at</w:t>
      </w:r>
      <w:r w:rsidRPr="00322C28">
        <w:rPr>
          <w:rFonts w:asciiTheme="minorHAnsi" w:eastAsia="Arial" w:hAnsiTheme="minorHAnsi" w:cstheme="minorHAnsi"/>
          <w:spacing w:val="-1"/>
        </w:rPr>
        <w:t>o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u</w:t>
      </w:r>
      <w:r w:rsidRPr="00322C28">
        <w:rPr>
          <w:rFonts w:asciiTheme="minorHAnsi" w:eastAsia="Arial" w:hAnsiTheme="minorHAnsi" w:cstheme="minorHAnsi"/>
        </w:rPr>
        <w:t>th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</w:rPr>
        <w:t>C</w:t>
      </w:r>
      <w:r w:rsidRPr="00322C28">
        <w:rPr>
          <w:rFonts w:asciiTheme="minorHAnsi" w:eastAsia="Arial" w:hAnsiTheme="minorHAnsi" w:cstheme="minorHAnsi"/>
          <w:spacing w:val="2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ll</w:t>
      </w:r>
      <w:r w:rsidRPr="00322C28">
        <w:rPr>
          <w:rFonts w:asciiTheme="minorHAnsi" w:eastAsia="Arial" w:hAnsiTheme="minorHAnsi" w:cstheme="minorHAnsi"/>
          <w:spacing w:val="2"/>
        </w:rPr>
        <w:t>e</w:t>
      </w:r>
      <w:r w:rsidRPr="00322C28">
        <w:rPr>
          <w:rFonts w:asciiTheme="minorHAnsi" w:eastAsia="Arial" w:hAnsiTheme="minorHAnsi" w:cstheme="minorHAnsi"/>
        </w:rPr>
        <w:t xml:space="preserve">ge   </w:t>
      </w:r>
      <w:r w:rsidRPr="00322C28">
        <w:rPr>
          <w:rFonts w:asciiTheme="minorHAnsi" w:eastAsia="Arial" w:hAnsiTheme="minorHAnsi" w:cstheme="minorHAnsi"/>
          <w:spacing w:val="53"/>
        </w:rPr>
        <w:t xml:space="preserve"> </w:t>
      </w:r>
      <w:r w:rsidRPr="00322C28">
        <w:rPr>
          <w:rFonts w:asciiTheme="minorHAnsi" w:eastAsia="Arial" w:hAnsiTheme="minorHAnsi" w:cstheme="minorHAnsi"/>
        </w:rPr>
        <w:t>20</w:t>
      </w:r>
      <w:r w:rsidRPr="00322C28">
        <w:rPr>
          <w:rFonts w:asciiTheme="minorHAnsi" w:eastAsia="Arial" w:hAnsiTheme="minorHAnsi" w:cstheme="minorHAnsi"/>
          <w:spacing w:val="2"/>
        </w:rPr>
        <w:t>0</w:t>
      </w:r>
      <w:r w:rsidRPr="00322C28">
        <w:rPr>
          <w:rFonts w:asciiTheme="minorHAnsi" w:eastAsia="Arial" w:hAnsiTheme="minorHAnsi" w:cstheme="minorHAnsi"/>
        </w:rPr>
        <w:t>1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</w:rPr>
        <w:t>–</w:t>
      </w:r>
      <w:r w:rsidRPr="00322C28">
        <w:rPr>
          <w:rFonts w:asciiTheme="minorHAnsi" w:eastAsia="Arial" w:hAnsiTheme="minorHAnsi" w:cstheme="minorHAnsi"/>
          <w:spacing w:val="1"/>
        </w:rPr>
        <w:t xml:space="preserve"> </w:t>
      </w:r>
      <w:r w:rsidRPr="00322C28">
        <w:rPr>
          <w:rFonts w:asciiTheme="minorHAnsi" w:eastAsia="Arial" w:hAnsiTheme="minorHAnsi" w:cstheme="minorHAnsi"/>
        </w:rPr>
        <w:t>03</w:t>
      </w:r>
    </w:p>
    <w:p w14:paraId="125D64E0" w14:textId="77777777" w:rsidR="00A51204" w:rsidRPr="00322C28" w:rsidRDefault="00322C28">
      <w:pPr>
        <w:ind w:left="2511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v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: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</w:rPr>
        <w:t>M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</w:rPr>
        <w:t>th</w:t>
      </w:r>
      <w:r w:rsidRPr="00322C28">
        <w:rPr>
          <w:rFonts w:asciiTheme="minorHAnsi" w:eastAsia="Arial" w:hAnsiTheme="minorHAnsi" w:cstheme="minorHAnsi"/>
          <w:spacing w:val="54"/>
        </w:rPr>
        <w:t xml:space="preserve"> </w:t>
      </w:r>
      <w:r w:rsidRPr="00322C28">
        <w:rPr>
          <w:rFonts w:asciiTheme="minorHAnsi" w:eastAsia="Arial" w:hAnsiTheme="minorHAnsi" w:cstheme="minorHAnsi"/>
        </w:rPr>
        <w:t>-</w:t>
      </w:r>
      <w:r w:rsidRPr="00322C28">
        <w:rPr>
          <w:rFonts w:asciiTheme="minorHAnsi" w:eastAsia="Arial" w:hAnsiTheme="minorHAnsi" w:cstheme="minorHAnsi"/>
          <w:spacing w:val="55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E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1"/>
        </w:rPr>
        <w:t>g</w:t>
      </w:r>
      <w:r w:rsidRPr="00322C28">
        <w:rPr>
          <w:rFonts w:asciiTheme="minorHAnsi" w:eastAsia="Arial" w:hAnsiTheme="minorHAnsi" w:cstheme="minorHAnsi"/>
          <w:spacing w:val="-1"/>
        </w:rPr>
        <w:t>li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 xml:space="preserve">h </w:t>
      </w:r>
      <w:r w:rsidRPr="00322C28">
        <w:rPr>
          <w:rFonts w:asciiTheme="minorHAnsi" w:eastAsia="Arial" w:hAnsiTheme="minorHAnsi" w:cstheme="minorHAnsi"/>
          <w:spacing w:val="51"/>
        </w:rPr>
        <w:t xml:space="preserve"> </w:t>
      </w:r>
      <w:r w:rsidRPr="00322C28">
        <w:rPr>
          <w:rFonts w:asciiTheme="minorHAnsi" w:eastAsia="Arial" w:hAnsiTheme="minorHAnsi" w:cstheme="minorHAnsi"/>
        </w:rPr>
        <w:t>-</w:t>
      </w:r>
      <w:r w:rsidRPr="00322C28">
        <w:rPr>
          <w:rFonts w:asciiTheme="minorHAnsi" w:eastAsia="Arial" w:hAnsiTheme="minorHAnsi" w:cstheme="minorHAnsi"/>
          <w:spacing w:val="55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P</w:t>
      </w:r>
      <w:r w:rsidRPr="00322C28">
        <w:rPr>
          <w:rFonts w:asciiTheme="minorHAnsi" w:eastAsia="Arial" w:hAnsiTheme="minorHAnsi" w:cstheme="minorHAnsi"/>
          <w:spacing w:val="4"/>
        </w:rPr>
        <w:t>h</w:t>
      </w:r>
      <w:r w:rsidRPr="00322C28">
        <w:rPr>
          <w:rFonts w:asciiTheme="minorHAnsi" w:eastAsia="Arial" w:hAnsiTheme="minorHAnsi" w:cstheme="minorHAnsi"/>
          <w:spacing w:val="-4"/>
        </w:rPr>
        <w:t>y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50"/>
        </w:rPr>
        <w:t xml:space="preserve"> </w:t>
      </w:r>
      <w:r w:rsidRPr="00322C28">
        <w:rPr>
          <w:rFonts w:asciiTheme="minorHAnsi" w:eastAsia="Arial" w:hAnsiTheme="minorHAnsi" w:cstheme="minorHAnsi"/>
        </w:rPr>
        <w:t>-</w:t>
      </w:r>
      <w:r w:rsidRPr="00322C28">
        <w:rPr>
          <w:rFonts w:asciiTheme="minorHAnsi" w:eastAsia="Arial" w:hAnsiTheme="minorHAnsi" w:cstheme="minorHAnsi"/>
          <w:spacing w:val="55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G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o</w:t>
      </w:r>
      <w:r w:rsidRPr="00322C28">
        <w:rPr>
          <w:rFonts w:asciiTheme="minorHAnsi" w:eastAsia="Arial" w:hAnsiTheme="minorHAnsi" w:cstheme="minorHAnsi"/>
        </w:rPr>
        <w:t>grap</w:t>
      </w:r>
      <w:r w:rsidRPr="00322C28">
        <w:rPr>
          <w:rFonts w:asciiTheme="minorHAnsi" w:eastAsia="Arial" w:hAnsiTheme="minorHAnsi" w:cstheme="minorHAnsi"/>
          <w:spacing w:val="4"/>
        </w:rPr>
        <w:t>h</w:t>
      </w:r>
      <w:r w:rsidRPr="00322C28">
        <w:rPr>
          <w:rFonts w:asciiTheme="minorHAnsi" w:eastAsia="Arial" w:hAnsiTheme="minorHAnsi" w:cstheme="minorHAnsi"/>
        </w:rPr>
        <w:t>y</w:t>
      </w:r>
    </w:p>
    <w:p w14:paraId="23F3B0FB" w14:textId="77777777" w:rsidR="00A51204" w:rsidRPr="00322C28" w:rsidRDefault="00A51204">
      <w:pPr>
        <w:spacing w:before="10" w:line="100" w:lineRule="exact"/>
        <w:rPr>
          <w:rFonts w:asciiTheme="minorHAnsi" w:hAnsiTheme="minorHAnsi" w:cstheme="minorHAnsi"/>
          <w:sz w:val="11"/>
          <w:szCs w:val="11"/>
        </w:rPr>
      </w:pPr>
    </w:p>
    <w:p w14:paraId="56D94B39" w14:textId="77777777" w:rsidR="00A51204" w:rsidRPr="00322C28" w:rsidRDefault="00A51204">
      <w:pPr>
        <w:spacing w:line="200" w:lineRule="exact"/>
        <w:rPr>
          <w:rFonts w:asciiTheme="minorHAnsi" w:hAnsiTheme="minorHAnsi" w:cstheme="minorHAnsi"/>
        </w:rPr>
      </w:pPr>
    </w:p>
    <w:p w14:paraId="6927B2D4" w14:textId="77777777" w:rsidR="00A51204" w:rsidRPr="00322C28" w:rsidRDefault="00322C28">
      <w:pPr>
        <w:ind w:left="1316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  <w:b/>
          <w:spacing w:val="3"/>
        </w:rPr>
        <w:t>T</w:t>
      </w:r>
      <w:r w:rsidRPr="00322C28">
        <w:rPr>
          <w:rFonts w:asciiTheme="minorHAnsi" w:eastAsia="Arial" w:hAnsiTheme="minorHAnsi" w:cstheme="minorHAnsi"/>
          <w:b/>
          <w:spacing w:val="2"/>
        </w:rPr>
        <w:t>R</w:t>
      </w:r>
      <w:r w:rsidRPr="00322C28">
        <w:rPr>
          <w:rFonts w:asciiTheme="minorHAnsi" w:eastAsia="Arial" w:hAnsiTheme="minorHAnsi" w:cstheme="minorHAnsi"/>
          <w:b/>
          <w:spacing w:val="-7"/>
        </w:rPr>
        <w:t>A</w:t>
      </w:r>
      <w:r w:rsidRPr="00322C28">
        <w:rPr>
          <w:rFonts w:asciiTheme="minorHAnsi" w:eastAsia="Arial" w:hAnsiTheme="minorHAnsi" w:cstheme="minorHAnsi"/>
          <w:b/>
          <w:spacing w:val="2"/>
        </w:rPr>
        <w:t>I</w:t>
      </w:r>
      <w:r w:rsidRPr="00322C28">
        <w:rPr>
          <w:rFonts w:asciiTheme="minorHAnsi" w:eastAsia="Arial" w:hAnsiTheme="minorHAnsi" w:cstheme="minorHAnsi"/>
          <w:b/>
        </w:rPr>
        <w:t xml:space="preserve">NING  </w:t>
      </w:r>
      <w:r w:rsidRPr="00322C28">
        <w:rPr>
          <w:rFonts w:asciiTheme="minorHAnsi" w:eastAsia="Arial" w:hAnsiTheme="minorHAnsi" w:cstheme="minorHAnsi"/>
          <w:b/>
          <w:spacing w:val="42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ss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at</w:t>
      </w:r>
      <w:r w:rsidRPr="00322C28">
        <w:rPr>
          <w:rFonts w:asciiTheme="minorHAnsi" w:eastAsia="Arial" w:hAnsiTheme="minorHAnsi" w:cstheme="minorHAnsi"/>
          <w:spacing w:val="1"/>
        </w:rPr>
        <w:t>i</w:t>
      </w:r>
      <w:r w:rsidRPr="00322C28">
        <w:rPr>
          <w:rFonts w:asciiTheme="minorHAnsi" w:eastAsia="Arial" w:hAnsiTheme="minorHAnsi" w:cstheme="minorHAnsi"/>
        </w:rPr>
        <w:t>on</w:t>
      </w:r>
      <w:r w:rsidRPr="00322C28">
        <w:rPr>
          <w:rFonts w:asciiTheme="minorHAnsi" w:eastAsia="Arial" w:hAnsiTheme="minorHAnsi" w:cstheme="minorHAnsi"/>
          <w:spacing w:val="-11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f</w:t>
      </w:r>
      <w:r w:rsidRPr="00322C28">
        <w:rPr>
          <w:rFonts w:asciiTheme="minorHAnsi" w:eastAsia="Arial" w:hAnsiTheme="minorHAnsi" w:cstheme="minorHAnsi"/>
        </w:rPr>
        <w:t>or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Pro</w:t>
      </w:r>
      <w:r w:rsidRPr="00322C28">
        <w:rPr>
          <w:rFonts w:asciiTheme="minorHAnsi" w:eastAsia="Arial" w:hAnsiTheme="minorHAnsi" w:cstheme="minorHAnsi"/>
          <w:spacing w:val="1"/>
        </w:rPr>
        <w:t>j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</w:rPr>
        <w:t>M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g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2"/>
        </w:rPr>
        <w:t xml:space="preserve"> </w:t>
      </w:r>
      <w:r w:rsidRPr="00322C28">
        <w:rPr>
          <w:rFonts w:asciiTheme="minorHAnsi" w:eastAsia="Arial" w:hAnsiTheme="minorHAnsi" w:cstheme="minorHAnsi"/>
        </w:rPr>
        <w:t>(A</w:t>
      </w:r>
      <w:r w:rsidRPr="00322C28">
        <w:rPr>
          <w:rFonts w:asciiTheme="minorHAnsi" w:eastAsia="Arial" w:hAnsiTheme="minorHAnsi" w:cstheme="minorHAnsi"/>
          <w:spacing w:val="1"/>
        </w:rPr>
        <w:t>P</w:t>
      </w:r>
      <w:r w:rsidRPr="00322C28">
        <w:rPr>
          <w:rFonts w:asciiTheme="minorHAnsi" w:eastAsia="Arial" w:hAnsiTheme="minorHAnsi" w:cstheme="minorHAnsi"/>
        </w:rPr>
        <w:t>M)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or</w:t>
      </w:r>
      <w:r w:rsidRPr="00322C28">
        <w:rPr>
          <w:rFonts w:asciiTheme="minorHAnsi" w:eastAsia="Arial" w:hAnsiTheme="minorHAnsi" w:cstheme="minorHAnsi"/>
          <w:spacing w:val="1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P</w:t>
      </w:r>
      <w:r w:rsidRPr="00322C28">
        <w:rPr>
          <w:rFonts w:asciiTheme="minorHAnsi" w:eastAsia="Arial" w:hAnsiTheme="minorHAnsi" w:cstheme="minorHAnsi"/>
          <w:spacing w:val="5"/>
        </w:rPr>
        <w:t>r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1"/>
        </w:rPr>
        <w:t>j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</w:rPr>
        <w:t>M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1"/>
        </w:rPr>
        <w:t>a</w:t>
      </w:r>
      <w:r w:rsidRPr="00322C28">
        <w:rPr>
          <w:rFonts w:asciiTheme="minorHAnsi" w:eastAsia="Arial" w:hAnsiTheme="minorHAnsi" w:cstheme="minorHAnsi"/>
        </w:rPr>
        <w:t>g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2"/>
        </w:rPr>
        <w:t xml:space="preserve"> </w:t>
      </w:r>
      <w:r w:rsidRPr="00322C28">
        <w:rPr>
          <w:rFonts w:asciiTheme="minorHAnsi" w:eastAsia="Arial" w:hAnsiTheme="minorHAnsi" w:cstheme="minorHAnsi"/>
        </w:rPr>
        <w:t>I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1"/>
        </w:rPr>
        <w:t>i</w:t>
      </w:r>
      <w:r w:rsidRPr="00322C28">
        <w:rPr>
          <w:rFonts w:asciiTheme="minorHAnsi" w:eastAsia="Arial" w:hAnsiTheme="minorHAnsi" w:cstheme="minorHAnsi"/>
        </w:rPr>
        <w:t>tu</w:t>
      </w:r>
      <w:r w:rsidRPr="00322C28">
        <w:rPr>
          <w:rFonts w:asciiTheme="minorHAnsi" w:eastAsia="Arial" w:hAnsiTheme="minorHAnsi" w:cstheme="minorHAnsi"/>
          <w:spacing w:val="-1"/>
        </w:rPr>
        <w:t>t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</w:rPr>
        <w:t>(</w:t>
      </w:r>
      <w:r w:rsidRPr="00322C28">
        <w:rPr>
          <w:rFonts w:asciiTheme="minorHAnsi" w:eastAsia="Arial" w:hAnsiTheme="minorHAnsi" w:cstheme="minorHAnsi"/>
          <w:spacing w:val="-1"/>
        </w:rPr>
        <w:t>P</w:t>
      </w:r>
      <w:r w:rsidRPr="00322C28">
        <w:rPr>
          <w:rFonts w:asciiTheme="minorHAnsi" w:eastAsia="Arial" w:hAnsiTheme="minorHAnsi" w:cstheme="minorHAnsi"/>
          <w:spacing w:val="2"/>
        </w:rPr>
        <w:t>MI</w:t>
      </w:r>
      <w:r w:rsidRPr="00322C28">
        <w:rPr>
          <w:rFonts w:asciiTheme="minorHAnsi" w:eastAsia="Arial" w:hAnsiTheme="minorHAnsi" w:cstheme="minorHAnsi"/>
        </w:rPr>
        <w:t>)</w:t>
      </w:r>
    </w:p>
    <w:p w14:paraId="33046926" w14:textId="77777777" w:rsidR="00A51204" w:rsidRPr="00322C28" w:rsidRDefault="00A51204">
      <w:pPr>
        <w:spacing w:line="200" w:lineRule="exact"/>
        <w:rPr>
          <w:rFonts w:asciiTheme="minorHAnsi" w:hAnsiTheme="minorHAnsi" w:cstheme="minorHAnsi"/>
        </w:rPr>
      </w:pPr>
    </w:p>
    <w:p w14:paraId="4B42B37E" w14:textId="77777777" w:rsidR="00A51204" w:rsidRPr="00322C28" w:rsidRDefault="00A51204">
      <w:pPr>
        <w:spacing w:before="16" w:line="200" w:lineRule="exact"/>
        <w:rPr>
          <w:rFonts w:asciiTheme="minorHAnsi" w:hAnsiTheme="minorHAnsi" w:cstheme="minorHAnsi"/>
        </w:rPr>
      </w:pPr>
    </w:p>
    <w:p w14:paraId="58ECB6B3" w14:textId="77777777" w:rsidR="00A51204" w:rsidRPr="00322C28" w:rsidRDefault="00322C28">
      <w:pPr>
        <w:ind w:left="915"/>
        <w:rPr>
          <w:rFonts w:asciiTheme="minorHAnsi" w:eastAsia="Arial" w:hAnsiTheme="minorHAnsi" w:cstheme="minorHAnsi"/>
        </w:rPr>
        <w:sectPr w:rsidR="00A51204" w:rsidRPr="00322C28">
          <w:type w:val="continuous"/>
          <w:pgSz w:w="11920" w:h="16840"/>
          <w:pgMar w:top="880" w:right="1200" w:bottom="280" w:left="840" w:header="720" w:footer="720" w:gutter="0"/>
          <w:cols w:space="720"/>
        </w:sectPr>
      </w:pPr>
      <w:r w:rsidRPr="00322C28">
        <w:rPr>
          <w:rFonts w:asciiTheme="minorHAnsi" w:eastAsia="Arial" w:hAnsiTheme="minorHAnsi" w:cstheme="minorHAnsi"/>
          <w:b/>
        </w:rPr>
        <w:t>R</w:t>
      </w:r>
      <w:r w:rsidRPr="00322C28">
        <w:rPr>
          <w:rFonts w:asciiTheme="minorHAnsi" w:eastAsia="Arial" w:hAnsiTheme="minorHAnsi" w:cstheme="minorHAnsi"/>
          <w:b/>
          <w:spacing w:val="-1"/>
        </w:rPr>
        <w:t>E</w:t>
      </w:r>
      <w:r w:rsidRPr="00322C28">
        <w:rPr>
          <w:rFonts w:asciiTheme="minorHAnsi" w:eastAsia="Arial" w:hAnsiTheme="minorHAnsi" w:cstheme="minorHAnsi"/>
          <w:b/>
        </w:rPr>
        <w:t>F</w:t>
      </w:r>
      <w:r w:rsidRPr="00322C28">
        <w:rPr>
          <w:rFonts w:asciiTheme="minorHAnsi" w:eastAsia="Arial" w:hAnsiTheme="minorHAnsi" w:cstheme="minorHAnsi"/>
          <w:b/>
          <w:spacing w:val="-1"/>
        </w:rPr>
        <w:t>E</w:t>
      </w:r>
      <w:r w:rsidRPr="00322C28">
        <w:rPr>
          <w:rFonts w:asciiTheme="minorHAnsi" w:eastAsia="Arial" w:hAnsiTheme="minorHAnsi" w:cstheme="minorHAnsi"/>
          <w:b/>
          <w:spacing w:val="2"/>
        </w:rPr>
        <w:t>R</w:t>
      </w:r>
      <w:r w:rsidRPr="00322C28">
        <w:rPr>
          <w:rFonts w:asciiTheme="minorHAnsi" w:eastAsia="Arial" w:hAnsiTheme="minorHAnsi" w:cstheme="minorHAnsi"/>
          <w:b/>
          <w:spacing w:val="-1"/>
        </w:rPr>
        <w:t>E</w:t>
      </w:r>
      <w:r w:rsidRPr="00322C28">
        <w:rPr>
          <w:rFonts w:asciiTheme="minorHAnsi" w:eastAsia="Arial" w:hAnsiTheme="minorHAnsi" w:cstheme="minorHAnsi"/>
          <w:b/>
        </w:rPr>
        <w:t>N</w:t>
      </w:r>
      <w:r w:rsidRPr="00322C28">
        <w:rPr>
          <w:rFonts w:asciiTheme="minorHAnsi" w:eastAsia="Arial" w:hAnsiTheme="minorHAnsi" w:cstheme="minorHAnsi"/>
          <w:b/>
          <w:spacing w:val="3"/>
        </w:rPr>
        <w:t>C</w:t>
      </w:r>
      <w:r w:rsidRPr="00322C28">
        <w:rPr>
          <w:rFonts w:asciiTheme="minorHAnsi" w:eastAsia="Arial" w:hAnsiTheme="minorHAnsi" w:cstheme="minorHAnsi"/>
          <w:b/>
          <w:spacing w:val="1"/>
        </w:rPr>
        <w:t>E</w:t>
      </w:r>
      <w:r w:rsidRPr="00322C28">
        <w:rPr>
          <w:rFonts w:asciiTheme="minorHAnsi" w:eastAsia="Arial" w:hAnsiTheme="minorHAnsi" w:cstheme="minorHAnsi"/>
          <w:b/>
        </w:rPr>
        <w:t xml:space="preserve">S  </w:t>
      </w:r>
      <w:r w:rsidRPr="00322C28">
        <w:rPr>
          <w:rFonts w:asciiTheme="minorHAnsi" w:eastAsia="Arial" w:hAnsiTheme="minorHAnsi" w:cstheme="minorHAnsi"/>
          <w:b/>
          <w:spacing w:val="36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v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i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b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on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</w:rPr>
        <w:t>r</w:t>
      </w:r>
      <w:r w:rsidRPr="00322C28">
        <w:rPr>
          <w:rFonts w:asciiTheme="minorHAnsi" w:eastAsia="Arial" w:hAnsiTheme="minorHAnsi" w:cstheme="minorHAnsi"/>
          <w:spacing w:val="2"/>
        </w:rPr>
        <w:t>e</w:t>
      </w:r>
      <w:r w:rsidRPr="00322C28">
        <w:rPr>
          <w:rFonts w:asciiTheme="minorHAnsi" w:eastAsia="Arial" w:hAnsiTheme="minorHAnsi" w:cstheme="minorHAnsi"/>
        </w:rPr>
        <w:t>q</w:t>
      </w:r>
      <w:r w:rsidRPr="00322C28">
        <w:rPr>
          <w:rFonts w:asciiTheme="minorHAnsi" w:eastAsia="Arial" w:hAnsiTheme="minorHAnsi" w:cstheme="minorHAnsi"/>
          <w:spacing w:val="-1"/>
        </w:rPr>
        <w:t>u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t</w:t>
      </w:r>
    </w:p>
    <w:p w14:paraId="0C29C746" w14:textId="77777777" w:rsidR="00A51204" w:rsidRPr="00322C28" w:rsidRDefault="00322C28">
      <w:pPr>
        <w:spacing w:before="94"/>
        <w:ind w:left="148"/>
        <w:rPr>
          <w:rFonts w:asciiTheme="minorHAnsi" w:hAnsiTheme="minorHAnsi" w:cstheme="minorHAnsi"/>
        </w:rPr>
      </w:pPr>
      <w:r w:rsidRPr="00322C28">
        <w:rPr>
          <w:rFonts w:asciiTheme="minorHAnsi" w:hAnsiTheme="minorHAnsi" w:cstheme="minorHAnsi"/>
        </w:rPr>
        <w:lastRenderedPageBreak/>
        <w:pict w14:anchorId="2F44739E">
          <v:group id="_x0000_s1027" style="position:absolute;left:0;text-align:left;margin-left:57pt;margin-top:59.25pt;width:483pt;height:0;z-index:-251657216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322C28">
        <w:rPr>
          <w:rFonts w:asciiTheme="minorHAnsi" w:hAnsiTheme="minorHAnsi" w:cstheme="minorHAnsi"/>
        </w:rPr>
        <w:pict w14:anchorId="701446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6" o:title=""/>
          </v:shape>
        </w:pict>
      </w:r>
    </w:p>
    <w:p w14:paraId="39CE7E87" w14:textId="77777777" w:rsidR="00A51204" w:rsidRPr="00322C28" w:rsidRDefault="00A51204">
      <w:pPr>
        <w:spacing w:before="7" w:line="100" w:lineRule="exact"/>
        <w:rPr>
          <w:rFonts w:asciiTheme="minorHAnsi" w:hAnsiTheme="minorHAnsi" w:cstheme="minorHAnsi"/>
          <w:sz w:val="11"/>
          <w:szCs w:val="11"/>
        </w:rPr>
      </w:pPr>
    </w:p>
    <w:p w14:paraId="41D8E06D" w14:textId="77777777" w:rsidR="00A51204" w:rsidRPr="00322C28" w:rsidRDefault="00A51204">
      <w:pPr>
        <w:spacing w:line="200" w:lineRule="exact"/>
        <w:rPr>
          <w:rFonts w:asciiTheme="minorHAnsi" w:hAnsiTheme="minorHAnsi" w:cstheme="minorHAnsi"/>
        </w:rPr>
      </w:pPr>
    </w:p>
    <w:p w14:paraId="38269834" w14:textId="77777777" w:rsidR="00A51204" w:rsidRPr="00322C28" w:rsidRDefault="00322C28">
      <w:pPr>
        <w:spacing w:before="34"/>
        <w:ind w:left="115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  <w:b/>
        </w:rPr>
        <w:t>C</w:t>
      </w:r>
      <w:r w:rsidRPr="00322C28">
        <w:rPr>
          <w:rFonts w:asciiTheme="minorHAnsi" w:eastAsia="Arial" w:hAnsiTheme="minorHAnsi" w:cstheme="minorHAnsi"/>
          <w:b/>
          <w:spacing w:val="1"/>
        </w:rPr>
        <w:t>o</w:t>
      </w:r>
      <w:r w:rsidRPr="00322C28">
        <w:rPr>
          <w:rFonts w:asciiTheme="minorHAnsi" w:eastAsia="Arial" w:hAnsiTheme="minorHAnsi" w:cstheme="minorHAnsi"/>
          <w:b/>
        </w:rPr>
        <w:t>py</w:t>
      </w:r>
      <w:r w:rsidRPr="00322C28">
        <w:rPr>
          <w:rFonts w:asciiTheme="minorHAnsi" w:eastAsia="Arial" w:hAnsiTheme="minorHAnsi" w:cstheme="minorHAnsi"/>
          <w:b/>
          <w:spacing w:val="-1"/>
        </w:rPr>
        <w:t>r</w:t>
      </w:r>
      <w:r w:rsidRPr="00322C28">
        <w:rPr>
          <w:rFonts w:asciiTheme="minorHAnsi" w:eastAsia="Arial" w:hAnsiTheme="minorHAnsi" w:cstheme="minorHAnsi"/>
          <w:b/>
        </w:rPr>
        <w:t>ig</w:t>
      </w:r>
      <w:r w:rsidRPr="00322C28">
        <w:rPr>
          <w:rFonts w:asciiTheme="minorHAnsi" w:eastAsia="Arial" w:hAnsiTheme="minorHAnsi" w:cstheme="minorHAnsi"/>
          <w:b/>
          <w:spacing w:val="1"/>
        </w:rPr>
        <w:t>h</w:t>
      </w:r>
      <w:r w:rsidRPr="00322C28">
        <w:rPr>
          <w:rFonts w:asciiTheme="minorHAnsi" w:eastAsia="Arial" w:hAnsiTheme="minorHAnsi" w:cstheme="minorHAnsi"/>
          <w:b/>
        </w:rPr>
        <w:t>t</w:t>
      </w:r>
      <w:r w:rsidRPr="00322C28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b/>
        </w:rPr>
        <w:t>in</w:t>
      </w:r>
      <w:r w:rsidRPr="00322C28">
        <w:rPr>
          <w:rFonts w:asciiTheme="minorHAnsi" w:eastAsia="Arial" w:hAnsiTheme="minorHAnsi" w:cstheme="minorHAnsi"/>
          <w:b/>
          <w:spacing w:val="1"/>
        </w:rPr>
        <w:t>f</w:t>
      </w:r>
      <w:r w:rsidRPr="00322C28">
        <w:rPr>
          <w:rFonts w:asciiTheme="minorHAnsi" w:eastAsia="Arial" w:hAnsiTheme="minorHAnsi" w:cstheme="minorHAnsi"/>
          <w:b/>
        </w:rPr>
        <w:t>o</w:t>
      </w:r>
      <w:r w:rsidRPr="00322C28">
        <w:rPr>
          <w:rFonts w:asciiTheme="minorHAnsi" w:eastAsia="Arial" w:hAnsiTheme="minorHAnsi" w:cstheme="minorHAnsi"/>
          <w:b/>
          <w:spacing w:val="-1"/>
        </w:rPr>
        <w:t>r</w:t>
      </w:r>
      <w:r w:rsidRPr="00322C28">
        <w:rPr>
          <w:rFonts w:asciiTheme="minorHAnsi" w:eastAsia="Arial" w:hAnsiTheme="minorHAnsi" w:cstheme="minorHAnsi"/>
          <w:b/>
        </w:rPr>
        <w:t>ma</w:t>
      </w:r>
      <w:r w:rsidRPr="00322C28">
        <w:rPr>
          <w:rFonts w:asciiTheme="minorHAnsi" w:eastAsia="Arial" w:hAnsiTheme="minorHAnsi" w:cstheme="minorHAnsi"/>
          <w:b/>
          <w:spacing w:val="1"/>
        </w:rPr>
        <w:t>t</w:t>
      </w:r>
      <w:r w:rsidRPr="00322C28">
        <w:rPr>
          <w:rFonts w:asciiTheme="minorHAnsi" w:eastAsia="Arial" w:hAnsiTheme="minorHAnsi" w:cstheme="minorHAnsi"/>
          <w:b/>
        </w:rPr>
        <w:t>ion</w:t>
      </w:r>
      <w:r w:rsidRPr="00322C28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b/>
        </w:rPr>
        <w:t>-</w:t>
      </w:r>
      <w:r w:rsidRPr="00322C28">
        <w:rPr>
          <w:rFonts w:asciiTheme="minorHAnsi" w:eastAsia="Arial" w:hAnsiTheme="minorHAnsi" w:cstheme="minorHAnsi"/>
          <w:b/>
          <w:spacing w:val="2"/>
        </w:rPr>
        <w:t xml:space="preserve"> </w:t>
      </w:r>
      <w:r w:rsidRPr="00322C28">
        <w:rPr>
          <w:rFonts w:asciiTheme="minorHAnsi" w:eastAsia="Arial" w:hAnsiTheme="minorHAnsi" w:cstheme="minorHAnsi"/>
          <w:b/>
          <w:spacing w:val="1"/>
        </w:rPr>
        <w:t>P</w:t>
      </w:r>
      <w:r w:rsidRPr="00322C28">
        <w:rPr>
          <w:rFonts w:asciiTheme="minorHAnsi" w:eastAsia="Arial" w:hAnsiTheme="minorHAnsi" w:cstheme="minorHAnsi"/>
          <w:b/>
        </w:rPr>
        <w:t>le</w:t>
      </w:r>
      <w:r w:rsidRPr="00322C28">
        <w:rPr>
          <w:rFonts w:asciiTheme="minorHAnsi" w:eastAsia="Arial" w:hAnsiTheme="minorHAnsi" w:cstheme="minorHAnsi"/>
          <w:b/>
          <w:spacing w:val="-1"/>
        </w:rPr>
        <w:t>a</w:t>
      </w:r>
      <w:r w:rsidRPr="00322C28">
        <w:rPr>
          <w:rFonts w:asciiTheme="minorHAnsi" w:eastAsia="Arial" w:hAnsiTheme="minorHAnsi" w:cstheme="minorHAnsi"/>
          <w:b/>
          <w:spacing w:val="2"/>
        </w:rPr>
        <w:t>s</w:t>
      </w:r>
      <w:r w:rsidRPr="00322C28">
        <w:rPr>
          <w:rFonts w:asciiTheme="minorHAnsi" w:eastAsia="Arial" w:hAnsiTheme="minorHAnsi" w:cstheme="minorHAnsi"/>
          <w:b/>
        </w:rPr>
        <w:t>e</w:t>
      </w:r>
      <w:r w:rsidRPr="00322C28">
        <w:rPr>
          <w:rFonts w:asciiTheme="minorHAnsi" w:eastAsia="Arial" w:hAnsiTheme="minorHAnsi" w:cstheme="minorHAnsi"/>
          <w:b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  <w:b/>
          <w:spacing w:val="-1"/>
        </w:rPr>
        <w:t>r</w:t>
      </w:r>
      <w:r w:rsidRPr="00322C28">
        <w:rPr>
          <w:rFonts w:asciiTheme="minorHAnsi" w:eastAsia="Arial" w:hAnsiTheme="minorHAnsi" w:cstheme="minorHAnsi"/>
          <w:b/>
          <w:spacing w:val="2"/>
        </w:rPr>
        <w:t>e</w:t>
      </w:r>
      <w:r w:rsidRPr="00322C28">
        <w:rPr>
          <w:rFonts w:asciiTheme="minorHAnsi" w:eastAsia="Arial" w:hAnsiTheme="minorHAnsi" w:cstheme="minorHAnsi"/>
          <w:b/>
        </w:rPr>
        <w:t>ad</w:t>
      </w:r>
    </w:p>
    <w:p w14:paraId="3BA9DE3B" w14:textId="77777777" w:rsidR="00A51204" w:rsidRPr="00322C28" w:rsidRDefault="00322C28">
      <w:pPr>
        <w:spacing w:before="3"/>
        <w:ind w:left="115" w:right="72"/>
        <w:rPr>
          <w:rFonts w:asciiTheme="minorHAnsi" w:eastAsia="Arial" w:hAnsiTheme="minorHAnsi" w:cstheme="minorHAnsi"/>
        </w:rPr>
      </w:pPr>
      <w:r w:rsidRPr="00322C28">
        <w:rPr>
          <w:rFonts w:asciiTheme="minorHAnsi" w:eastAsia="Arial" w:hAnsiTheme="minorHAnsi" w:cstheme="minorHAnsi"/>
        </w:rPr>
        <w:t>©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h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cc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u</w:t>
      </w:r>
      <w:r w:rsidRPr="00322C28">
        <w:rPr>
          <w:rFonts w:asciiTheme="minorHAnsi" w:eastAsia="Arial" w:hAnsiTheme="minorHAnsi" w:cstheme="minorHAnsi"/>
        </w:rPr>
        <w:t>nt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M</w:t>
      </w:r>
      <w:r w:rsidRPr="00322C28">
        <w:rPr>
          <w:rFonts w:asciiTheme="minorHAnsi" w:eastAsia="Arial" w:hAnsiTheme="minorHAnsi" w:cstheme="minorHAnsi"/>
          <w:spacing w:val="2"/>
        </w:rPr>
        <w:t>a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g</w:t>
      </w:r>
      <w:r w:rsidRPr="00322C28">
        <w:rPr>
          <w:rFonts w:asciiTheme="minorHAnsi" w:eastAsia="Arial" w:hAnsiTheme="minorHAnsi" w:cstheme="minorHAnsi"/>
        </w:rPr>
        <w:t>er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C</w:t>
      </w:r>
      <w:r w:rsidRPr="00322C28">
        <w:rPr>
          <w:rFonts w:asciiTheme="minorHAnsi" w:eastAsia="Arial" w:hAnsiTheme="minorHAnsi" w:cstheme="minorHAnsi"/>
        </w:rPr>
        <w:t>V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ate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s t</w:t>
      </w:r>
      <w:r w:rsidRPr="00322C28">
        <w:rPr>
          <w:rFonts w:asciiTheme="minorHAnsi" w:eastAsia="Arial" w:hAnsiTheme="minorHAnsi" w:cstheme="minorHAnsi"/>
          <w:spacing w:val="1"/>
        </w:rPr>
        <w:t>h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</w:rPr>
        <w:t>co</w:t>
      </w:r>
      <w:r w:rsidRPr="00322C28">
        <w:rPr>
          <w:rFonts w:asciiTheme="minorHAnsi" w:eastAsia="Arial" w:hAnsiTheme="minorHAnsi" w:cstheme="minorHAnsi"/>
          <w:spacing w:val="4"/>
        </w:rPr>
        <w:t>p</w:t>
      </w:r>
      <w:r w:rsidRPr="00322C28">
        <w:rPr>
          <w:rFonts w:asciiTheme="minorHAnsi" w:eastAsia="Arial" w:hAnsiTheme="minorHAnsi" w:cstheme="minorHAnsi"/>
          <w:spacing w:val="-4"/>
        </w:rPr>
        <w:t>y</w:t>
      </w:r>
      <w:r w:rsidRPr="00322C28">
        <w:rPr>
          <w:rFonts w:asciiTheme="minorHAnsi" w:eastAsia="Arial" w:hAnsiTheme="minorHAnsi" w:cstheme="minorHAnsi"/>
          <w:spacing w:val="1"/>
        </w:rPr>
        <w:t>ri</w:t>
      </w:r>
      <w:r w:rsidRPr="00322C28">
        <w:rPr>
          <w:rFonts w:asciiTheme="minorHAnsi" w:eastAsia="Arial" w:hAnsiTheme="minorHAnsi" w:cstheme="minorHAnsi"/>
        </w:rPr>
        <w:t>g</w:t>
      </w:r>
      <w:r w:rsidRPr="00322C28">
        <w:rPr>
          <w:rFonts w:asciiTheme="minorHAnsi" w:eastAsia="Arial" w:hAnsiTheme="minorHAnsi" w:cstheme="minorHAnsi"/>
          <w:spacing w:val="-1"/>
        </w:rPr>
        <w:t>h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</w:rPr>
        <w:t>of D</w:t>
      </w:r>
      <w:r w:rsidRPr="00322C28">
        <w:rPr>
          <w:rFonts w:asciiTheme="minorHAnsi" w:eastAsia="Arial" w:hAnsiTheme="minorHAnsi" w:cstheme="minorHAnsi"/>
          <w:spacing w:val="2"/>
        </w:rPr>
        <w:t>a</w:t>
      </w:r>
      <w:r w:rsidRPr="00322C28">
        <w:rPr>
          <w:rFonts w:asciiTheme="minorHAnsi" w:eastAsia="Arial" w:hAnsiTheme="minorHAnsi" w:cstheme="minorHAnsi"/>
          <w:spacing w:val="-6"/>
        </w:rPr>
        <w:t>y</w:t>
      </w:r>
      <w:r w:rsidRPr="00322C28">
        <w:rPr>
          <w:rFonts w:asciiTheme="minorHAnsi" w:eastAsia="Arial" w:hAnsiTheme="minorHAnsi" w:cstheme="minorHAnsi"/>
          <w:spacing w:val="4"/>
        </w:rPr>
        <w:t>j</w:t>
      </w:r>
      <w:r w:rsidRPr="00322C28">
        <w:rPr>
          <w:rFonts w:asciiTheme="minorHAnsi" w:eastAsia="Arial" w:hAnsiTheme="minorHAnsi" w:cstheme="minorHAnsi"/>
        </w:rPr>
        <w:t>ob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</w:rPr>
        <w:t>Ltd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2</w:t>
      </w:r>
      <w:r w:rsidRPr="00322C28">
        <w:rPr>
          <w:rFonts w:asciiTheme="minorHAnsi" w:eastAsia="Arial" w:hAnsiTheme="minorHAnsi" w:cstheme="minorHAnsi"/>
          <w:spacing w:val="-1"/>
        </w:rPr>
        <w:t>0</w:t>
      </w:r>
      <w:r w:rsidRPr="00322C28">
        <w:rPr>
          <w:rFonts w:asciiTheme="minorHAnsi" w:eastAsia="Arial" w:hAnsiTheme="minorHAnsi" w:cstheme="minorHAnsi"/>
          <w:spacing w:val="2"/>
        </w:rPr>
        <w:t>1</w:t>
      </w:r>
      <w:r w:rsidRPr="00322C28">
        <w:rPr>
          <w:rFonts w:asciiTheme="minorHAnsi" w:eastAsia="Arial" w:hAnsiTheme="minorHAnsi" w:cstheme="minorHAnsi"/>
        </w:rPr>
        <w:t>2.</w:t>
      </w:r>
      <w:r w:rsidRPr="00322C28">
        <w:rPr>
          <w:rFonts w:asciiTheme="minorHAnsi" w:eastAsia="Arial" w:hAnsiTheme="minorHAnsi" w:cstheme="minorHAnsi"/>
          <w:spacing w:val="-6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J</w:t>
      </w:r>
      <w:r w:rsidRPr="00322C28">
        <w:rPr>
          <w:rFonts w:asciiTheme="minorHAnsi" w:eastAsia="Arial" w:hAnsiTheme="minorHAnsi" w:cstheme="minorHAnsi"/>
        </w:rPr>
        <w:t>ob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  <w:spacing w:val="2"/>
        </w:rPr>
        <w:t>e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3"/>
        </w:rPr>
        <w:t>k</w:t>
      </w:r>
      <w:r w:rsidRPr="00322C28">
        <w:rPr>
          <w:rFonts w:asciiTheme="minorHAnsi" w:eastAsia="Arial" w:hAnsiTheme="minorHAnsi" w:cstheme="minorHAnsi"/>
        </w:rPr>
        <w:t>ers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ay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1"/>
        </w:rPr>
        <w:t>o</w:t>
      </w:r>
      <w:r w:rsidRPr="00322C28">
        <w:rPr>
          <w:rFonts w:asciiTheme="minorHAnsi" w:eastAsia="Arial" w:hAnsiTheme="minorHAnsi" w:cstheme="minorHAnsi"/>
        </w:rPr>
        <w:t>wn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n</w:t>
      </w:r>
      <w:r w:rsidRPr="00322C28">
        <w:rPr>
          <w:rFonts w:asciiTheme="minorHAnsi" w:eastAsia="Arial" w:hAnsiTheme="minorHAnsi" w:cstheme="minorHAnsi"/>
        </w:rPr>
        <w:t>d u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t</w:t>
      </w:r>
      <w:r w:rsidRPr="00322C28">
        <w:rPr>
          <w:rFonts w:asciiTheme="minorHAnsi" w:eastAsia="Arial" w:hAnsiTheme="minorHAnsi" w:cstheme="minorHAnsi"/>
          <w:spacing w:val="2"/>
        </w:rPr>
        <w:t>h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3"/>
        </w:rPr>
        <w:t>c</w:t>
      </w:r>
      <w:r w:rsidRPr="00322C28">
        <w:rPr>
          <w:rFonts w:asciiTheme="minorHAnsi" w:eastAsia="Arial" w:hAnsiTheme="minorHAnsi" w:cstheme="minorHAnsi"/>
        </w:rPr>
        <w:t>u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ar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spacing w:val="3"/>
        </w:rPr>
        <w:t>C</w:t>
      </w:r>
      <w:r w:rsidRPr="00322C28">
        <w:rPr>
          <w:rFonts w:asciiTheme="minorHAnsi" w:eastAsia="Arial" w:hAnsiTheme="minorHAnsi" w:cstheme="minorHAnsi"/>
        </w:rPr>
        <w:t>V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x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m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f</w:t>
      </w:r>
      <w:r w:rsidRPr="00322C28">
        <w:rPr>
          <w:rFonts w:asciiTheme="minorHAnsi" w:eastAsia="Arial" w:hAnsiTheme="minorHAnsi" w:cstheme="minorHAnsi"/>
        </w:rPr>
        <w:t>or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2"/>
        </w:rPr>
        <w:t>h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r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p</w:t>
      </w:r>
      <w:r w:rsidRPr="00322C28">
        <w:rPr>
          <w:rFonts w:asciiTheme="minorHAnsi" w:eastAsia="Arial" w:hAnsiTheme="minorHAnsi" w:cstheme="minorHAnsi"/>
        </w:rPr>
        <w:t>er</w:t>
      </w:r>
      <w:r w:rsidRPr="00322C28">
        <w:rPr>
          <w:rFonts w:asciiTheme="minorHAnsi" w:eastAsia="Arial" w:hAnsiTheme="minorHAnsi" w:cstheme="minorHAnsi"/>
          <w:spacing w:val="2"/>
        </w:rPr>
        <w:t>s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  <w:spacing w:val="2"/>
        </w:rPr>
        <w:t>a</w:t>
      </w:r>
      <w:r w:rsidRPr="00322C28">
        <w:rPr>
          <w:rFonts w:asciiTheme="minorHAnsi" w:eastAsia="Arial" w:hAnsiTheme="minorHAnsi" w:cstheme="minorHAnsi"/>
        </w:rPr>
        <w:t>l</w:t>
      </w:r>
      <w:r w:rsidRPr="00322C28">
        <w:rPr>
          <w:rFonts w:asciiTheme="minorHAnsi" w:eastAsia="Arial" w:hAnsiTheme="minorHAnsi" w:cstheme="minorHAnsi"/>
          <w:spacing w:val="-9"/>
        </w:rPr>
        <w:t xml:space="preserve"> </w:t>
      </w:r>
      <w:r w:rsidRPr="00322C28">
        <w:rPr>
          <w:rFonts w:asciiTheme="minorHAnsi" w:eastAsia="Arial" w:hAnsiTheme="minorHAnsi" w:cstheme="minorHAnsi"/>
        </w:rPr>
        <w:t>use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</w:rPr>
        <w:t>to h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t</w:t>
      </w:r>
      <w:r w:rsidRPr="00322C28">
        <w:rPr>
          <w:rFonts w:asciiTheme="minorHAnsi" w:eastAsia="Arial" w:hAnsiTheme="minorHAnsi" w:cstheme="minorHAnsi"/>
          <w:spacing w:val="2"/>
        </w:rPr>
        <w:t>h</w:t>
      </w:r>
      <w:r w:rsidRPr="00322C28">
        <w:rPr>
          <w:rFonts w:asciiTheme="minorHAnsi" w:eastAsia="Arial" w:hAnsiTheme="minorHAnsi" w:cstheme="minorHAnsi"/>
        </w:rPr>
        <w:t xml:space="preserve">em </w:t>
      </w:r>
      <w:r w:rsidRPr="00322C28">
        <w:rPr>
          <w:rFonts w:asciiTheme="minorHAnsi" w:eastAsia="Arial" w:hAnsiTheme="minorHAnsi" w:cstheme="minorHAnsi"/>
          <w:spacing w:val="-2"/>
        </w:rPr>
        <w:t>w</w:t>
      </w:r>
      <w:r w:rsidRPr="00322C28">
        <w:rPr>
          <w:rFonts w:asciiTheme="minorHAnsi" w:eastAsia="Arial" w:hAnsiTheme="minorHAnsi" w:cstheme="minorHAnsi"/>
          <w:spacing w:val="1"/>
        </w:rPr>
        <w:t>r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te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</w:rPr>
        <w:t>th</w:t>
      </w:r>
      <w:r w:rsidRPr="00322C28">
        <w:rPr>
          <w:rFonts w:asciiTheme="minorHAnsi" w:eastAsia="Arial" w:hAnsiTheme="minorHAnsi" w:cstheme="minorHAnsi"/>
          <w:spacing w:val="1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r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o</w:t>
      </w:r>
      <w:r w:rsidRPr="00322C28">
        <w:rPr>
          <w:rFonts w:asciiTheme="minorHAnsi" w:eastAsia="Arial" w:hAnsiTheme="minorHAnsi" w:cstheme="minorHAnsi"/>
          <w:spacing w:val="7"/>
        </w:rPr>
        <w:t>w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o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</w:rPr>
        <w:t>.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Y</w:t>
      </w:r>
      <w:r w:rsidRPr="00322C28">
        <w:rPr>
          <w:rFonts w:asciiTheme="minorHAnsi" w:eastAsia="Arial" w:hAnsiTheme="minorHAnsi" w:cstheme="minorHAnsi"/>
        </w:rPr>
        <w:t>ou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</w:rPr>
        <w:t>are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t we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  <w:spacing w:val="1"/>
        </w:rPr>
        <w:t>c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t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nk to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4"/>
        </w:rPr>
        <w:t>n</w:t>
      </w:r>
      <w:r w:rsidRPr="00322C28">
        <w:rPr>
          <w:rFonts w:asciiTheme="minorHAnsi" w:eastAsia="Arial" w:hAnsiTheme="minorHAnsi" w:cstheme="minorHAnsi"/>
        </w:rPr>
        <w:t>y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p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g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o</w:t>
      </w:r>
      <w:r w:rsidRPr="00322C28">
        <w:rPr>
          <w:rFonts w:asciiTheme="minorHAnsi" w:eastAsia="Arial" w:hAnsiTheme="minorHAnsi" w:cstheme="minorHAnsi"/>
        </w:rPr>
        <w:t>n o</w:t>
      </w:r>
      <w:r w:rsidRPr="00322C28">
        <w:rPr>
          <w:rFonts w:asciiTheme="minorHAnsi" w:eastAsia="Arial" w:hAnsiTheme="minorHAnsi" w:cstheme="minorHAnsi"/>
          <w:spacing w:val="-1"/>
        </w:rPr>
        <w:t>u</w:t>
      </w:r>
      <w:r w:rsidRPr="00322C28">
        <w:rPr>
          <w:rFonts w:asciiTheme="minorHAnsi" w:eastAsia="Arial" w:hAnsiTheme="minorHAnsi" w:cstheme="minorHAnsi"/>
        </w:rPr>
        <w:t>r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-51"/>
        </w:rPr>
        <w:t xml:space="preserve"> </w:t>
      </w:r>
      <w:hyperlink r:id="rId7">
        <w:r w:rsidRPr="00322C28">
          <w:rPr>
            <w:rFonts w:asciiTheme="minorHAnsi" w:eastAsia="Arial" w:hAnsiTheme="minorHAnsi" w:cstheme="minorHAnsi"/>
            <w:u w:val="single" w:color="0000FF"/>
          </w:rPr>
          <w:t>www.d</w:t>
        </w:r>
        <w:r w:rsidRPr="00322C28">
          <w:rPr>
            <w:rFonts w:asciiTheme="minorHAnsi" w:eastAsia="Arial" w:hAnsiTheme="minorHAnsi" w:cstheme="minorHAnsi"/>
            <w:spacing w:val="4"/>
            <w:u w:val="single" w:color="0000FF"/>
          </w:rPr>
          <w:t>a</w:t>
        </w:r>
        <w:r w:rsidRPr="00322C28">
          <w:rPr>
            <w:rFonts w:asciiTheme="minorHAnsi" w:eastAsia="Arial" w:hAnsiTheme="minorHAnsi" w:cstheme="minorHAnsi"/>
            <w:spacing w:val="-6"/>
            <w:u w:val="single" w:color="0000FF"/>
          </w:rPr>
          <w:t>y</w:t>
        </w:r>
        <w:r w:rsidRPr="00322C28">
          <w:rPr>
            <w:rFonts w:asciiTheme="minorHAnsi" w:eastAsia="Arial" w:hAnsiTheme="minorHAnsi" w:cstheme="minorHAnsi"/>
            <w:spacing w:val="4"/>
            <w:u w:val="single" w:color="0000FF"/>
          </w:rPr>
          <w:t>j</w:t>
        </w:r>
        <w:r w:rsidRPr="00322C28">
          <w:rPr>
            <w:rFonts w:asciiTheme="minorHAnsi" w:eastAsia="Arial" w:hAnsiTheme="minorHAnsi" w:cstheme="minorHAnsi"/>
            <w:u w:val="single" w:color="0000FF"/>
          </w:rPr>
          <w:t>o</w:t>
        </w:r>
        <w:r w:rsidRPr="00322C28">
          <w:rPr>
            <w:rFonts w:asciiTheme="minorHAnsi" w:eastAsia="Arial" w:hAnsiTheme="minorHAnsi" w:cstheme="minorHAnsi"/>
            <w:spacing w:val="-1"/>
            <w:u w:val="single" w:color="0000FF"/>
          </w:rPr>
          <w:t>b</w:t>
        </w:r>
        <w:r w:rsidRPr="00322C28">
          <w:rPr>
            <w:rFonts w:asciiTheme="minorHAnsi" w:eastAsia="Arial" w:hAnsiTheme="minorHAnsi" w:cstheme="minorHAnsi"/>
            <w:u w:val="single" w:color="0000FF"/>
          </w:rPr>
          <w:t>.</w:t>
        </w:r>
        <w:r w:rsidRPr="00322C28">
          <w:rPr>
            <w:rFonts w:asciiTheme="minorHAnsi" w:eastAsia="Arial" w:hAnsiTheme="minorHAnsi" w:cstheme="minorHAnsi"/>
            <w:spacing w:val="3"/>
            <w:u w:val="single" w:color="0000FF"/>
          </w:rPr>
          <w:t>c</w:t>
        </w:r>
        <w:r w:rsidRPr="00322C28">
          <w:rPr>
            <w:rFonts w:asciiTheme="minorHAnsi" w:eastAsia="Arial" w:hAnsiTheme="minorHAnsi" w:cstheme="minorHAnsi"/>
            <w:u w:val="single" w:color="0000FF"/>
          </w:rPr>
          <w:t>o</w:t>
        </w:r>
        <w:r w:rsidRPr="00322C28">
          <w:rPr>
            <w:rFonts w:asciiTheme="minorHAnsi" w:eastAsia="Arial" w:hAnsiTheme="minorHAnsi" w:cstheme="minorHAnsi"/>
            <w:spacing w:val="5"/>
            <w:u w:val="single" w:color="0000FF"/>
          </w:rPr>
          <w:t>m</w:t>
        </w:r>
        <w:r w:rsidRPr="00322C28">
          <w:rPr>
            <w:rFonts w:asciiTheme="minorHAnsi" w:eastAsia="Arial" w:hAnsiTheme="minorHAnsi" w:cstheme="minorHAnsi"/>
          </w:rPr>
          <w:t>.</w:t>
        </w:r>
      </w:hyperlink>
      <w:r w:rsidRPr="00322C28">
        <w:rPr>
          <w:rFonts w:asciiTheme="minorHAnsi" w:eastAsia="Arial" w:hAnsiTheme="minorHAnsi" w:cstheme="minorHAnsi"/>
          <w:spacing w:val="-16"/>
        </w:rPr>
        <w:t xml:space="preserve"> </w:t>
      </w:r>
      <w:r w:rsidRPr="00322C28">
        <w:rPr>
          <w:rFonts w:asciiTheme="minorHAnsi" w:eastAsia="Arial" w:hAnsiTheme="minorHAnsi" w:cstheme="minorHAnsi"/>
        </w:rPr>
        <w:t>Ho</w:t>
      </w:r>
      <w:r w:rsidRPr="00322C28">
        <w:rPr>
          <w:rFonts w:asciiTheme="minorHAnsi" w:eastAsia="Arial" w:hAnsiTheme="minorHAnsi" w:cstheme="minorHAnsi"/>
          <w:spacing w:val="-3"/>
        </w:rPr>
        <w:t>w</w:t>
      </w:r>
      <w:r w:rsidRPr="00322C28">
        <w:rPr>
          <w:rFonts w:asciiTheme="minorHAnsi" w:eastAsia="Arial" w:hAnsiTheme="minorHAnsi" w:cstheme="minorHAnsi"/>
          <w:spacing w:val="2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v</w:t>
      </w:r>
      <w:r w:rsidRPr="00322C28">
        <w:rPr>
          <w:rFonts w:asciiTheme="minorHAnsi" w:eastAsia="Arial" w:hAnsiTheme="minorHAnsi" w:cstheme="minorHAnsi"/>
        </w:rPr>
        <w:t>er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h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C</w:t>
      </w:r>
      <w:r w:rsidRPr="00322C28">
        <w:rPr>
          <w:rFonts w:asciiTheme="minorHAnsi" w:eastAsia="Arial" w:hAnsiTheme="minorHAnsi" w:cstheme="minorHAnsi"/>
        </w:rPr>
        <w:t>V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</w:rPr>
        <w:t>ate</w:t>
      </w:r>
      <w:r w:rsidRPr="00322C28">
        <w:rPr>
          <w:rFonts w:asciiTheme="minorHAnsi" w:eastAsia="Arial" w:hAnsiTheme="minorHAnsi" w:cstheme="minorHAnsi"/>
          <w:spacing w:val="-9"/>
        </w:rPr>
        <w:t xml:space="preserve"> 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u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ot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</w:rPr>
        <w:t>be</w:t>
      </w:r>
      <w:r w:rsidRPr="00322C28">
        <w:rPr>
          <w:rFonts w:asciiTheme="minorHAnsi" w:eastAsia="Arial" w:hAnsiTheme="minorHAnsi" w:cstheme="minorHAnsi"/>
          <w:spacing w:val="-1"/>
        </w:rPr>
        <w:t xml:space="preserve"> </w:t>
      </w:r>
      <w:r w:rsidRPr="00322C28">
        <w:rPr>
          <w:rFonts w:asciiTheme="minorHAnsi" w:eastAsia="Arial" w:hAnsiTheme="minorHAnsi" w:cstheme="minorHAnsi"/>
        </w:rPr>
        <w:t>d</w:t>
      </w:r>
      <w:r w:rsidRPr="00322C28">
        <w:rPr>
          <w:rFonts w:asciiTheme="minorHAnsi" w:eastAsia="Arial" w:hAnsiTheme="minorHAnsi" w:cstheme="minorHAnsi"/>
          <w:spacing w:val="-2"/>
        </w:rPr>
        <w:t>i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3"/>
        </w:rPr>
        <w:t>r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b</w:t>
      </w:r>
      <w:r w:rsidRPr="00322C28">
        <w:rPr>
          <w:rFonts w:asciiTheme="minorHAnsi" w:eastAsia="Arial" w:hAnsiTheme="minorHAnsi" w:cstheme="minorHAnsi"/>
          <w:spacing w:val="-1"/>
        </w:rPr>
        <w:t>u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ed or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5"/>
        </w:rPr>
        <w:t>m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d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av</w:t>
      </w:r>
      <w:r w:rsidRPr="00322C28">
        <w:rPr>
          <w:rFonts w:asciiTheme="minorHAnsi" w:eastAsia="Arial" w:hAnsiTheme="minorHAnsi" w:cstheme="minorHAnsi"/>
          <w:spacing w:val="2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b</w:t>
      </w:r>
      <w:r w:rsidRPr="00322C28">
        <w:rPr>
          <w:rFonts w:asciiTheme="minorHAnsi" w:eastAsia="Arial" w:hAnsiTheme="minorHAnsi" w:cstheme="minorHAnsi"/>
          <w:spacing w:val="1"/>
        </w:rPr>
        <w:t>l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o</w:t>
      </w:r>
      <w:r w:rsidRPr="00322C28">
        <w:rPr>
          <w:rFonts w:asciiTheme="minorHAnsi" w:eastAsia="Arial" w:hAnsiTheme="minorHAnsi" w:cstheme="minorHAnsi"/>
        </w:rPr>
        <w:t>n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o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h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</w:rPr>
        <w:t>r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webs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es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  <w:spacing w:val="-2"/>
        </w:rPr>
        <w:t>w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</w:rPr>
        <w:t>h</w:t>
      </w:r>
      <w:r w:rsidRPr="00322C28">
        <w:rPr>
          <w:rFonts w:asciiTheme="minorHAnsi" w:eastAsia="Arial" w:hAnsiTheme="minorHAnsi" w:cstheme="minorHAnsi"/>
          <w:spacing w:val="-1"/>
        </w:rPr>
        <w:t>o</w:t>
      </w:r>
      <w:r w:rsidRPr="00322C28">
        <w:rPr>
          <w:rFonts w:asciiTheme="minorHAnsi" w:eastAsia="Arial" w:hAnsiTheme="minorHAnsi" w:cstheme="minorHAnsi"/>
        </w:rPr>
        <w:t>ut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u</w:t>
      </w:r>
      <w:r w:rsidRPr="00322C28">
        <w:rPr>
          <w:rFonts w:asciiTheme="minorHAnsi" w:eastAsia="Arial" w:hAnsiTheme="minorHAnsi" w:cstheme="minorHAnsi"/>
        </w:rPr>
        <w:t>r pri</w:t>
      </w:r>
      <w:r w:rsidRPr="00322C28">
        <w:rPr>
          <w:rFonts w:asciiTheme="minorHAnsi" w:eastAsia="Arial" w:hAnsiTheme="minorHAnsi" w:cstheme="minorHAnsi"/>
          <w:spacing w:val="-1"/>
        </w:rPr>
        <w:t>o</w:t>
      </w:r>
      <w:r w:rsidRPr="00322C28">
        <w:rPr>
          <w:rFonts w:asciiTheme="minorHAnsi" w:eastAsia="Arial" w:hAnsiTheme="minorHAnsi" w:cstheme="minorHAnsi"/>
        </w:rPr>
        <w:t>r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p</w:t>
      </w:r>
      <w:r w:rsidRPr="00322C28">
        <w:rPr>
          <w:rFonts w:asciiTheme="minorHAnsi" w:eastAsia="Arial" w:hAnsiTheme="minorHAnsi" w:cstheme="minorHAnsi"/>
        </w:rPr>
        <w:t>er</w:t>
      </w:r>
      <w:r w:rsidRPr="00322C28">
        <w:rPr>
          <w:rFonts w:asciiTheme="minorHAnsi" w:eastAsia="Arial" w:hAnsiTheme="minorHAnsi" w:cstheme="minorHAnsi"/>
          <w:spacing w:val="5"/>
        </w:rPr>
        <w:t>m</w:t>
      </w:r>
      <w:r w:rsidRPr="00322C28">
        <w:rPr>
          <w:rFonts w:asciiTheme="minorHAnsi" w:eastAsia="Arial" w:hAnsiTheme="minorHAnsi" w:cstheme="minorHAnsi"/>
          <w:spacing w:val="-1"/>
        </w:rPr>
        <w:t>is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1"/>
        </w:rPr>
        <w:t>n</w:t>
      </w:r>
      <w:r w:rsidRPr="00322C28">
        <w:rPr>
          <w:rFonts w:asciiTheme="minorHAnsi" w:eastAsia="Arial" w:hAnsiTheme="minorHAnsi" w:cstheme="minorHAnsi"/>
        </w:rPr>
        <w:t>.</w:t>
      </w:r>
      <w:r w:rsidRPr="00322C28">
        <w:rPr>
          <w:rFonts w:asciiTheme="minorHAnsi" w:eastAsia="Arial" w:hAnsiTheme="minorHAnsi" w:cstheme="minorHAnsi"/>
          <w:spacing w:val="-10"/>
        </w:rPr>
        <w:t xml:space="preserve"> </w:t>
      </w:r>
      <w:r w:rsidRPr="00322C28">
        <w:rPr>
          <w:rFonts w:asciiTheme="minorHAnsi" w:eastAsia="Arial" w:hAnsiTheme="minorHAnsi" w:cstheme="minorHAnsi"/>
        </w:rPr>
        <w:t>For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an</w:t>
      </w:r>
      <w:r w:rsidRPr="00322C28">
        <w:rPr>
          <w:rFonts w:asciiTheme="minorHAnsi" w:eastAsia="Arial" w:hAnsiTheme="minorHAnsi" w:cstheme="minorHAnsi"/>
        </w:rPr>
        <w:t>y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</w:rPr>
        <w:t>q</w:t>
      </w:r>
      <w:r w:rsidRPr="00322C28">
        <w:rPr>
          <w:rFonts w:asciiTheme="minorHAnsi" w:eastAsia="Arial" w:hAnsiTheme="minorHAnsi" w:cstheme="minorHAnsi"/>
          <w:spacing w:val="1"/>
        </w:rPr>
        <w:t>u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o</w:t>
      </w:r>
      <w:r w:rsidRPr="00322C28">
        <w:rPr>
          <w:rFonts w:asciiTheme="minorHAnsi" w:eastAsia="Arial" w:hAnsiTheme="minorHAnsi" w:cstheme="minorHAnsi"/>
        </w:rPr>
        <w:t>ns</w:t>
      </w:r>
      <w:r w:rsidRPr="00322C28">
        <w:rPr>
          <w:rFonts w:asciiTheme="minorHAnsi" w:eastAsia="Arial" w:hAnsiTheme="minorHAnsi" w:cstheme="minorHAnsi"/>
          <w:spacing w:val="-8"/>
        </w:rPr>
        <w:t xml:space="preserve"> </w:t>
      </w:r>
      <w:r w:rsidRPr="00322C28">
        <w:rPr>
          <w:rFonts w:asciiTheme="minorHAnsi" w:eastAsia="Arial" w:hAnsiTheme="minorHAnsi" w:cstheme="minorHAnsi"/>
        </w:rPr>
        <w:t>re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2"/>
        </w:rPr>
        <w:t>t</w:t>
      </w:r>
      <w:r w:rsidRPr="00322C28">
        <w:rPr>
          <w:rFonts w:asciiTheme="minorHAnsi" w:eastAsia="Arial" w:hAnsiTheme="minorHAnsi" w:cstheme="minorHAnsi"/>
          <w:spacing w:val="8"/>
        </w:rPr>
        <w:t>i</w:t>
      </w:r>
      <w:r w:rsidRPr="00322C28">
        <w:rPr>
          <w:rFonts w:asciiTheme="minorHAnsi" w:eastAsia="Arial" w:hAnsiTheme="minorHAnsi" w:cstheme="minorHAnsi"/>
          <w:spacing w:val="2"/>
        </w:rPr>
        <w:t>n</w:t>
      </w:r>
      <w:r w:rsidRPr="00322C28">
        <w:rPr>
          <w:rFonts w:asciiTheme="minorHAnsi" w:eastAsia="Arial" w:hAnsiTheme="minorHAnsi" w:cstheme="minorHAnsi"/>
        </w:rPr>
        <w:t>g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t</w:t>
      </w:r>
      <w:r w:rsidRPr="00322C28">
        <w:rPr>
          <w:rFonts w:asciiTheme="minorHAnsi" w:eastAsia="Arial" w:hAnsiTheme="minorHAnsi" w:cstheme="minorHAnsi"/>
        </w:rPr>
        <w:t>o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  <w:spacing w:val="1"/>
        </w:rPr>
        <w:t>t</w:t>
      </w:r>
      <w:r w:rsidRPr="00322C28">
        <w:rPr>
          <w:rFonts w:asciiTheme="minorHAnsi" w:eastAsia="Arial" w:hAnsiTheme="minorHAnsi" w:cstheme="minorHAnsi"/>
        </w:rPr>
        <w:t>he</w:t>
      </w:r>
      <w:r w:rsidRPr="00322C28">
        <w:rPr>
          <w:rFonts w:asciiTheme="minorHAnsi" w:eastAsia="Arial" w:hAnsiTheme="minorHAnsi" w:cstheme="minorHAnsi"/>
          <w:spacing w:val="-2"/>
        </w:rPr>
        <w:t xml:space="preserve"> </w:t>
      </w:r>
      <w:r w:rsidRPr="00322C28">
        <w:rPr>
          <w:rFonts w:asciiTheme="minorHAnsi" w:eastAsia="Arial" w:hAnsiTheme="minorHAnsi" w:cstheme="minorHAnsi"/>
        </w:rPr>
        <w:t>u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3"/>
        </w:rPr>
        <w:t xml:space="preserve"> </w:t>
      </w:r>
      <w:r w:rsidRPr="00322C28">
        <w:rPr>
          <w:rFonts w:asciiTheme="minorHAnsi" w:eastAsia="Arial" w:hAnsiTheme="minorHAnsi" w:cstheme="minorHAnsi"/>
          <w:spacing w:val="-1"/>
        </w:rPr>
        <w:t>o</w:t>
      </w:r>
      <w:r w:rsidRPr="00322C28">
        <w:rPr>
          <w:rFonts w:asciiTheme="minorHAnsi" w:eastAsia="Arial" w:hAnsiTheme="minorHAnsi" w:cstheme="minorHAnsi"/>
        </w:rPr>
        <w:t>f th</w:t>
      </w:r>
      <w:r w:rsidRPr="00322C28">
        <w:rPr>
          <w:rFonts w:asciiTheme="minorHAnsi" w:eastAsia="Arial" w:hAnsiTheme="minorHAnsi" w:cstheme="minorHAnsi"/>
          <w:spacing w:val="-2"/>
        </w:rPr>
        <w:t>i</w:t>
      </w:r>
      <w:r w:rsidRPr="00322C28">
        <w:rPr>
          <w:rFonts w:asciiTheme="minorHAnsi" w:eastAsia="Arial" w:hAnsiTheme="minorHAnsi" w:cstheme="minorHAnsi"/>
        </w:rPr>
        <w:t>s</w:t>
      </w:r>
      <w:r w:rsidRPr="00322C28">
        <w:rPr>
          <w:rFonts w:asciiTheme="minorHAnsi" w:eastAsia="Arial" w:hAnsiTheme="minorHAnsi" w:cstheme="minorHAnsi"/>
          <w:spacing w:val="1"/>
        </w:rPr>
        <w:t xml:space="preserve"> </w:t>
      </w:r>
      <w:r w:rsidRPr="00322C28">
        <w:rPr>
          <w:rFonts w:asciiTheme="minorHAnsi" w:eastAsia="Arial" w:hAnsiTheme="minorHAnsi" w:cstheme="minorHAnsi"/>
        </w:rPr>
        <w:t>t</w:t>
      </w:r>
      <w:r w:rsidRPr="00322C28">
        <w:rPr>
          <w:rFonts w:asciiTheme="minorHAnsi" w:eastAsia="Arial" w:hAnsiTheme="minorHAnsi" w:cstheme="minorHAnsi"/>
          <w:spacing w:val="-1"/>
        </w:rPr>
        <w:t>e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p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ate</w:t>
      </w:r>
      <w:r w:rsidRPr="00322C28">
        <w:rPr>
          <w:rFonts w:asciiTheme="minorHAnsi" w:eastAsia="Arial" w:hAnsiTheme="minorHAnsi" w:cstheme="minorHAnsi"/>
          <w:spacing w:val="-7"/>
        </w:rPr>
        <w:t xml:space="preserve"> </w:t>
      </w:r>
      <w:r w:rsidRPr="00322C28">
        <w:rPr>
          <w:rFonts w:asciiTheme="minorHAnsi" w:eastAsia="Arial" w:hAnsiTheme="minorHAnsi" w:cstheme="minorHAnsi"/>
          <w:spacing w:val="2"/>
        </w:rPr>
        <w:t>p</w:t>
      </w:r>
      <w:r w:rsidRPr="00322C28">
        <w:rPr>
          <w:rFonts w:asciiTheme="minorHAnsi" w:eastAsia="Arial" w:hAnsiTheme="minorHAnsi" w:cstheme="minorHAnsi"/>
          <w:spacing w:val="-1"/>
        </w:rPr>
        <w:t>l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1"/>
        </w:rPr>
        <w:t>a</w:t>
      </w:r>
      <w:r w:rsidRPr="00322C28">
        <w:rPr>
          <w:rFonts w:asciiTheme="minorHAnsi" w:eastAsia="Arial" w:hAnsiTheme="minorHAnsi" w:cstheme="minorHAnsi"/>
          <w:spacing w:val="1"/>
        </w:rPr>
        <w:t>s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-4"/>
        </w:rPr>
        <w:t xml:space="preserve"> </w:t>
      </w:r>
      <w:r w:rsidRPr="00322C28">
        <w:rPr>
          <w:rFonts w:asciiTheme="minorHAnsi" w:eastAsia="Arial" w:hAnsiTheme="minorHAnsi" w:cstheme="minorHAnsi"/>
        </w:rPr>
        <w:t>e</w:t>
      </w:r>
      <w:r w:rsidRPr="00322C28">
        <w:rPr>
          <w:rFonts w:asciiTheme="minorHAnsi" w:eastAsia="Arial" w:hAnsiTheme="minorHAnsi" w:cstheme="minorHAnsi"/>
          <w:spacing w:val="4"/>
        </w:rPr>
        <w:t>m</w:t>
      </w:r>
      <w:r w:rsidRPr="00322C28">
        <w:rPr>
          <w:rFonts w:asciiTheme="minorHAnsi" w:eastAsia="Arial" w:hAnsiTheme="minorHAnsi" w:cstheme="minorHAnsi"/>
        </w:rPr>
        <w:t>a</w:t>
      </w:r>
      <w:r w:rsidRPr="00322C28">
        <w:rPr>
          <w:rFonts w:asciiTheme="minorHAnsi" w:eastAsia="Arial" w:hAnsiTheme="minorHAnsi" w:cstheme="minorHAnsi"/>
          <w:spacing w:val="-1"/>
        </w:rPr>
        <w:t>il</w:t>
      </w:r>
      <w:r w:rsidRPr="00322C28">
        <w:rPr>
          <w:rFonts w:asciiTheme="minorHAnsi" w:eastAsia="Arial" w:hAnsiTheme="minorHAnsi" w:cstheme="minorHAnsi"/>
        </w:rPr>
        <w:t>:</w:t>
      </w:r>
      <w:r w:rsidRPr="00322C28">
        <w:rPr>
          <w:rFonts w:asciiTheme="minorHAnsi" w:eastAsia="Arial" w:hAnsiTheme="minorHAnsi" w:cstheme="minorHAnsi"/>
          <w:spacing w:val="-5"/>
        </w:rPr>
        <w:t xml:space="preserve"> </w:t>
      </w:r>
      <w:r w:rsidRPr="00322C28">
        <w:rPr>
          <w:rFonts w:asciiTheme="minorHAnsi" w:eastAsia="Arial" w:hAnsiTheme="minorHAnsi" w:cstheme="minorHAnsi"/>
          <w:spacing w:val="-52"/>
        </w:rPr>
        <w:t xml:space="preserve"> </w:t>
      </w:r>
      <w:hyperlink r:id="rId8">
        <w:r w:rsidRPr="00322C28">
          <w:rPr>
            <w:rFonts w:asciiTheme="minorHAnsi" w:eastAsia="Arial" w:hAnsiTheme="minorHAnsi" w:cstheme="minorHAnsi"/>
            <w:spacing w:val="-1"/>
            <w:u w:val="single" w:color="0000FF"/>
          </w:rPr>
          <w:t>i</w:t>
        </w:r>
        <w:r w:rsidRPr="00322C28">
          <w:rPr>
            <w:rFonts w:asciiTheme="minorHAnsi" w:eastAsia="Arial" w:hAnsiTheme="minorHAnsi" w:cstheme="minorHAnsi"/>
            <w:u w:val="single" w:color="0000FF"/>
          </w:rPr>
          <w:t>n</w:t>
        </w:r>
        <w:r w:rsidRPr="00322C28">
          <w:rPr>
            <w:rFonts w:asciiTheme="minorHAnsi" w:eastAsia="Arial" w:hAnsiTheme="minorHAnsi" w:cstheme="minorHAnsi"/>
            <w:spacing w:val="2"/>
            <w:u w:val="single" w:color="0000FF"/>
          </w:rPr>
          <w:t>f</w:t>
        </w:r>
        <w:r w:rsidRPr="00322C28">
          <w:rPr>
            <w:rFonts w:asciiTheme="minorHAnsi" w:eastAsia="Arial" w:hAnsiTheme="minorHAnsi" w:cstheme="minorHAnsi"/>
            <w:u w:val="single" w:color="0000FF"/>
          </w:rPr>
          <w:t>o</w:t>
        </w:r>
        <w:r w:rsidRPr="00322C28">
          <w:rPr>
            <w:rFonts w:asciiTheme="minorHAnsi" w:eastAsia="Arial" w:hAnsiTheme="minorHAnsi" w:cstheme="minorHAnsi"/>
            <w:spacing w:val="-1"/>
            <w:u w:val="single" w:color="0000FF"/>
          </w:rPr>
          <w:t>@</w:t>
        </w:r>
        <w:r w:rsidRPr="00322C28">
          <w:rPr>
            <w:rFonts w:asciiTheme="minorHAnsi" w:eastAsia="Arial" w:hAnsiTheme="minorHAnsi" w:cstheme="minorHAnsi"/>
            <w:spacing w:val="2"/>
            <w:u w:val="single" w:color="0000FF"/>
          </w:rPr>
          <w:t>da</w:t>
        </w:r>
        <w:r w:rsidRPr="00322C28">
          <w:rPr>
            <w:rFonts w:asciiTheme="minorHAnsi" w:eastAsia="Arial" w:hAnsiTheme="minorHAnsi" w:cstheme="minorHAnsi"/>
            <w:spacing w:val="-4"/>
            <w:u w:val="single" w:color="0000FF"/>
          </w:rPr>
          <w:t>y</w:t>
        </w:r>
        <w:r w:rsidRPr="00322C28">
          <w:rPr>
            <w:rFonts w:asciiTheme="minorHAnsi" w:eastAsia="Arial" w:hAnsiTheme="minorHAnsi" w:cstheme="minorHAnsi"/>
            <w:spacing w:val="1"/>
            <w:u w:val="single" w:color="0000FF"/>
          </w:rPr>
          <w:t>j</w:t>
        </w:r>
        <w:r w:rsidRPr="00322C28">
          <w:rPr>
            <w:rFonts w:asciiTheme="minorHAnsi" w:eastAsia="Arial" w:hAnsiTheme="minorHAnsi" w:cstheme="minorHAnsi"/>
            <w:spacing w:val="2"/>
            <w:u w:val="single" w:color="0000FF"/>
          </w:rPr>
          <w:t>o</w:t>
        </w:r>
        <w:r w:rsidRPr="00322C28">
          <w:rPr>
            <w:rFonts w:asciiTheme="minorHAnsi" w:eastAsia="Arial" w:hAnsiTheme="minorHAnsi" w:cstheme="minorHAnsi"/>
            <w:u w:val="single" w:color="0000FF"/>
          </w:rPr>
          <w:t>b.co</w:t>
        </w:r>
        <w:r w:rsidRPr="00322C28">
          <w:rPr>
            <w:rFonts w:asciiTheme="minorHAnsi" w:eastAsia="Arial" w:hAnsiTheme="minorHAnsi" w:cstheme="minorHAnsi"/>
            <w:spacing w:val="6"/>
            <w:u w:val="single" w:color="0000FF"/>
          </w:rPr>
          <w:t>m</w:t>
        </w:r>
        <w:r w:rsidRPr="00322C28">
          <w:rPr>
            <w:rFonts w:asciiTheme="minorHAnsi" w:eastAsia="Arial" w:hAnsiTheme="minorHAnsi" w:cstheme="minorHAnsi"/>
          </w:rPr>
          <w:t>.</w:t>
        </w:r>
      </w:hyperlink>
    </w:p>
    <w:sectPr w:rsidR="00A51204" w:rsidRPr="00322C28">
      <w:pgSz w:w="11920" w:h="16840"/>
      <w:pgMar w:top="1320" w:right="11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51C88"/>
    <w:multiLevelType w:val="multilevel"/>
    <w:tmpl w:val="893AF6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204"/>
    <w:rsid w:val="00322C28"/>
    <w:rsid w:val="00A5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F91AD87"/>
  <w15:docId w15:val="{EB7986F2-9F73-481B-AA2B-7A32BEA2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22C2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2C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connar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2021-07-05T02:50:00Z</dcterms:created>
  <dcterms:modified xsi:type="dcterms:W3CDTF">2021-07-05T03:25:00Z</dcterms:modified>
</cp:coreProperties>
</file>